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64A" w:rsidRDefault="00E5255A" w:rsidP="008154AB">
      <w:pPr>
        <w:tabs>
          <w:tab w:val="left" w:pos="-567"/>
          <w:tab w:val="left" w:pos="540"/>
          <w:tab w:val="left" w:pos="720"/>
        </w:tabs>
        <w:ind w:right="25"/>
        <w:jc w:val="right"/>
        <w:rPr>
          <w:b/>
          <w:bCs/>
        </w:rPr>
      </w:pPr>
      <w:r>
        <w:rPr>
          <w:b/>
          <w:bCs/>
        </w:rPr>
        <w:t xml:space="preserve">                  ПРИЛОЖЕНИЕ № 1</w:t>
      </w:r>
      <w:bookmarkStart w:id="0" w:name="_GoBack"/>
      <w:bookmarkEnd w:id="0"/>
    </w:p>
    <w:p w:rsidR="008154AB" w:rsidRDefault="008154AB" w:rsidP="008154AB">
      <w:pPr>
        <w:tabs>
          <w:tab w:val="left" w:pos="-567"/>
          <w:tab w:val="left" w:pos="540"/>
          <w:tab w:val="left" w:pos="720"/>
        </w:tabs>
        <w:ind w:right="25"/>
        <w:jc w:val="right"/>
        <w:rPr>
          <w:b/>
          <w:bCs/>
        </w:rPr>
      </w:pPr>
      <w:r>
        <w:rPr>
          <w:b/>
          <w:bCs/>
        </w:rPr>
        <w:t>към решение № 042 от 26.02.2021 г.</w:t>
      </w:r>
    </w:p>
    <w:p w:rsidR="008154AB" w:rsidRDefault="008154AB" w:rsidP="008154AB">
      <w:pPr>
        <w:tabs>
          <w:tab w:val="left" w:pos="-567"/>
          <w:tab w:val="left" w:pos="540"/>
          <w:tab w:val="left" w:pos="720"/>
        </w:tabs>
        <w:ind w:right="25"/>
        <w:jc w:val="right"/>
        <w:rPr>
          <w:b/>
          <w:bCs/>
        </w:rPr>
      </w:pPr>
      <w:r>
        <w:rPr>
          <w:b/>
          <w:bCs/>
        </w:rPr>
        <w:t>на Общински съвет - Севлиево</w:t>
      </w:r>
    </w:p>
    <w:p w:rsidR="00227DC3" w:rsidRDefault="00227DC3" w:rsidP="00227DC3">
      <w:pPr>
        <w:tabs>
          <w:tab w:val="left" w:pos="-567"/>
          <w:tab w:val="left" w:pos="540"/>
          <w:tab w:val="left" w:pos="720"/>
        </w:tabs>
        <w:ind w:right="25"/>
        <w:jc w:val="center"/>
        <w:rPr>
          <w:b/>
          <w:bCs/>
        </w:rPr>
      </w:pPr>
    </w:p>
    <w:p w:rsidR="00227DC3" w:rsidRDefault="00227DC3" w:rsidP="00227DC3">
      <w:pPr>
        <w:tabs>
          <w:tab w:val="left" w:pos="-567"/>
          <w:tab w:val="left" w:pos="540"/>
          <w:tab w:val="left" w:pos="720"/>
        </w:tabs>
        <w:ind w:right="25"/>
        <w:jc w:val="center"/>
        <w:rPr>
          <w:b/>
          <w:bCs/>
        </w:rPr>
      </w:pPr>
    </w:p>
    <w:p w:rsidR="00227DC3" w:rsidRDefault="00227DC3" w:rsidP="00227DC3">
      <w:pPr>
        <w:tabs>
          <w:tab w:val="left" w:pos="-567"/>
          <w:tab w:val="left" w:pos="540"/>
          <w:tab w:val="left" w:pos="720"/>
        </w:tabs>
        <w:ind w:right="25"/>
        <w:rPr>
          <w:b/>
          <w:bCs/>
        </w:rPr>
      </w:pPr>
      <w:r>
        <w:rPr>
          <w:b/>
          <w:bCs/>
        </w:rPr>
        <w:t xml:space="preserve">                                                            СПИСЪК  </w:t>
      </w:r>
    </w:p>
    <w:p w:rsidR="00227DC3" w:rsidRDefault="00227DC3" w:rsidP="00227DC3">
      <w:pPr>
        <w:tabs>
          <w:tab w:val="left" w:pos="-567"/>
          <w:tab w:val="left" w:pos="540"/>
          <w:tab w:val="left" w:pos="720"/>
        </w:tabs>
        <w:ind w:right="25"/>
        <w:jc w:val="center"/>
        <w:rPr>
          <w:b/>
          <w:bCs/>
        </w:rPr>
      </w:pPr>
      <w:r>
        <w:rPr>
          <w:b/>
          <w:bCs/>
        </w:rPr>
        <w:t xml:space="preserve">НА СВОБОДНИ ИМОТИ – ЗЕМЕДЕЛСКИ ЗЕМИ,НАЧИН НА ТРАЙНО ПОЛЗВАНЕ „ПАСИЩА, МЕРИ И ЛИВАДИ“, КОИТО ОБЩИНА СЕВЛИЕВО ИМА НАМЕРЕНИЕ ДА ПРЕДОСТАВИ ПОД НАЕМ ЗА СТОПАНСКАТА </w:t>
      </w:r>
    </w:p>
    <w:p w:rsidR="00227DC3" w:rsidRDefault="004523F1" w:rsidP="00227DC3">
      <w:pPr>
        <w:tabs>
          <w:tab w:val="left" w:pos="-567"/>
          <w:tab w:val="left" w:pos="540"/>
          <w:tab w:val="left" w:pos="720"/>
        </w:tabs>
        <w:ind w:right="25"/>
        <w:jc w:val="center"/>
        <w:rPr>
          <w:b/>
          <w:bCs/>
        </w:rPr>
      </w:pPr>
      <w:r>
        <w:rPr>
          <w:b/>
          <w:bCs/>
        </w:rPr>
        <w:t>2021-2022</w:t>
      </w:r>
      <w:r w:rsidR="00227DC3">
        <w:rPr>
          <w:b/>
          <w:bCs/>
        </w:rPr>
        <w:t xml:space="preserve"> ГОДИНА – ЗА ОБЩО ПОЛЗВАНЕ, СЪГЛАСНО ИЗИСКВАНИЯТА ПО ЧЛ. 37и ОТ ЗСПЗЗ</w:t>
      </w:r>
    </w:p>
    <w:p w:rsidR="00227DC3" w:rsidRDefault="00227DC3" w:rsidP="00227DC3">
      <w:pPr>
        <w:tabs>
          <w:tab w:val="left" w:pos="-567"/>
          <w:tab w:val="left" w:pos="540"/>
          <w:tab w:val="left" w:pos="720"/>
        </w:tabs>
        <w:ind w:right="25"/>
        <w:jc w:val="both"/>
        <w:rPr>
          <w:bCs/>
        </w:rPr>
      </w:pPr>
    </w:p>
    <w:tbl>
      <w:tblPr>
        <w:tblW w:w="8945" w:type="dxa"/>
        <w:tblInd w:w="7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013"/>
        <w:gridCol w:w="1884"/>
        <w:gridCol w:w="2199"/>
        <w:gridCol w:w="1290"/>
        <w:gridCol w:w="1559"/>
      </w:tblGrid>
      <w:tr w:rsidR="00227DC3" w:rsidTr="003B6708">
        <w:trPr>
          <w:trHeight w:val="691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27DC3" w:rsidRDefault="00227DC3" w:rsidP="003B670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Землище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27DC3" w:rsidRDefault="00227DC3" w:rsidP="003B670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Идентификатор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27DC3" w:rsidRDefault="00227DC3" w:rsidP="003B670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НТП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27DC3" w:rsidRDefault="00227DC3" w:rsidP="003B670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Категория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27DC3" w:rsidRDefault="00227DC3" w:rsidP="003B670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Площ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27DC3" w:rsidRPr="009E4323" w:rsidRDefault="00227DC3" w:rsidP="003B6708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9E4323">
              <w:rPr>
                <w:color w:val="000000"/>
                <w:sz w:val="20"/>
                <w:szCs w:val="20"/>
              </w:rPr>
              <w:t>Агатово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7DC3" w:rsidRPr="009E4323" w:rsidRDefault="00227DC3" w:rsidP="003B6708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 w:rsidRPr="009E4323">
              <w:rPr>
                <w:color w:val="000000"/>
                <w:sz w:val="20"/>
                <w:szCs w:val="20"/>
              </w:rPr>
              <w:t>00103.32.162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27DC3" w:rsidRPr="009E4323" w:rsidRDefault="00227DC3" w:rsidP="003B670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9E4323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27DC3" w:rsidRPr="009E4323" w:rsidRDefault="00227DC3" w:rsidP="003B670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9E4323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27DC3" w:rsidRPr="009E4323" w:rsidRDefault="00227DC3" w:rsidP="003B6708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 w:rsidRPr="009E4323">
              <w:rPr>
                <w:color w:val="000000"/>
                <w:sz w:val="20"/>
                <w:szCs w:val="20"/>
              </w:rPr>
              <w:t>22.435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Агатово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00103.52.3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495.24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Богатово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04555.52.27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0.816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Богатово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04555.52.30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1.705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Богатово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04555.52.15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4.651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07082.118.15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28.334 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07082.121.40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7.712 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Горна Росица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16376.137.43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0.858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Горна Росица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16376.137.48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2.538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Градище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17542.226.13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14.17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Градище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17542.227.11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40.862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Градище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17542.228.3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23.009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Дамяново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20119.64.80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11.145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Дамяново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20119.16.16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15.371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21628.247.17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4.101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21628.247.20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.000</w:t>
            </w:r>
            <w:r w:rsidRPr="00C77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24178.105.12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10.166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24178.109.48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1.566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32336.40.47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2.001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32336.50.12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6.733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32336.60.26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9.523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 xml:space="preserve">Кормянско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38652.12.27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116.114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 xml:space="preserve">Кормянско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38652.12.33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12.201 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Крамолин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D3114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39431.100.1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466.216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D3114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40141.49.56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25.207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D3114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40141.54.55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19.366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D3114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40141.49.55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8.888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D3114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40275.318.2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4.865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D3114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40275.328.6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1.836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D3114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40275.333.26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18.076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245341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43966.98.144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1.5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245341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43966.118.160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10.501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245341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43966.32.68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Изп. ливада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13.253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lastRenderedPageBreak/>
              <w:t>Малки Вършец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245341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46509.103.1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 xml:space="preserve"> V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245341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4.006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Малки Вършец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245341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46509.98.1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ІІ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245341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11.909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Малки Вършец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245341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46509.90.4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 xml:space="preserve"> V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245341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21.024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Младен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245341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48670.35.28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245341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109.059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E411D" w:rsidRDefault="00227DC3" w:rsidP="003B6708">
            <w:pPr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EE411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56037.15.41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E411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E411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EE411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2.891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E411D" w:rsidRDefault="00227DC3" w:rsidP="003B6708">
            <w:pPr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EE411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56037.11.29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E411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E411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 xml:space="preserve">  IV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EE411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1.371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E411D" w:rsidRDefault="00227DC3" w:rsidP="003B6708">
            <w:pPr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EE411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56037.60.85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E411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E411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 xml:space="preserve"> VII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EE411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1.88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E411D" w:rsidRDefault="00227DC3" w:rsidP="003B6708">
            <w:pPr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EE411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63673.45.33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E411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Пасище,мера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E411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 xml:space="preserve"> VI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E411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14.349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E411D" w:rsidRDefault="00227DC3" w:rsidP="003B6708">
            <w:pPr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Сенник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EE411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66216.222.2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E411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E411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E411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11.155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DB1F48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69451.66.1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41.577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DB1F48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69451.150.6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15.712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DB1F48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69417.184.27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11.531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DB1F48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69417.187.14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64.806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DB1F48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69417.212.22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24.556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412518" w:rsidRDefault="00227DC3" w:rsidP="003B6708">
            <w:pPr>
              <w:rPr>
                <w:color w:val="000000"/>
                <w:sz w:val="20"/>
                <w:szCs w:val="20"/>
              </w:rPr>
            </w:pPr>
            <w:r w:rsidRPr="00412518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412518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412518">
              <w:rPr>
                <w:color w:val="000000"/>
                <w:sz w:val="20"/>
                <w:szCs w:val="20"/>
              </w:rPr>
              <w:t>73763.4.65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412518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412518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412518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412518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412518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412518">
              <w:rPr>
                <w:color w:val="000000"/>
                <w:sz w:val="20"/>
                <w:szCs w:val="20"/>
              </w:rPr>
              <w:t>11.382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412518" w:rsidRDefault="00227DC3" w:rsidP="003B6708">
            <w:pPr>
              <w:rPr>
                <w:color w:val="000000"/>
                <w:sz w:val="20"/>
                <w:szCs w:val="20"/>
              </w:rPr>
            </w:pPr>
            <w:r w:rsidRPr="00412518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412518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412518">
              <w:rPr>
                <w:color w:val="000000"/>
                <w:sz w:val="20"/>
                <w:szCs w:val="20"/>
              </w:rPr>
              <w:t>73763.6.133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412518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412518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412518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412518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412518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412518">
              <w:rPr>
                <w:color w:val="000000"/>
                <w:sz w:val="20"/>
                <w:szCs w:val="20"/>
              </w:rPr>
              <w:t>23.086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B4F5D" w:rsidRDefault="00227DC3" w:rsidP="003B6708">
            <w:pPr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Хирево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EB4F5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77253.56.7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B4F5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 xml:space="preserve"> 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B4F5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B4F5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30.007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B4F5D" w:rsidRDefault="00227DC3" w:rsidP="003B6708">
            <w:pPr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Хирево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EB4F5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77253.84.6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B4F5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 xml:space="preserve"> 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B4F5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B4F5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14.569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B4F5D" w:rsidRDefault="00227DC3" w:rsidP="003B6708">
            <w:pPr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Хирево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EB4F5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77253.78.1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B4F5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 xml:space="preserve"> 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B4F5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B4F5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90.508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B4F5D" w:rsidRDefault="00227DC3" w:rsidP="003B6708">
            <w:pPr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Шумата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EB4F5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83497.155.8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B4F5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B4F5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B4F5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5.482</w:t>
            </w:r>
          </w:p>
        </w:tc>
      </w:tr>
    </w:tbl>
    <w:p w:rsidR="00636472" w:rsidRPr="00B3443E" w:rsidRDefault="00636472" w:rsidP="00636472">
      <w:pPr>
        <w:ind w:left="426" w:right="272"/>
        <w:jc w:val="both"/>
      </w:pPr>
    </w:p>
    <w:p w:rsidR="008154AB" w:rsidRDefault="008154AB" w:rsidP="008154AB">
      <w:r>
        <w:t xml:space="preserve">                                                               </w:t>
      </w:r>
    </w:p>
    <w:p w:rsidR="008154AB" w:rsidRDefault="008154AB" w:rsidP="008154AB"/>
    <w:p w:rsidR="008154AB" w:rsidRDefault="008154AB" w:rsidP="008154AB"/>
    <w:p w:rsidR="00BA16D7" w:rsidRDefault="00BA16D7" w:rsidP="008154AB"/>
    <w:p w:rsidR="008154AB" w:rsidRDefault="008154AB" w:rsidP="008154AB"/>
    <w:p w:rsidR="008154AB" w:rsidRPr="00496F35" w:rsidRDefault="008154AB" w:rsidP="008154AB">
      <w:pPr>
        <w:rPr>
          <w:lang w:val="ru-RU"/>
        </w:rPr>
      </w:pPr>
      <w:r>
        <w:t xml:space="preserve">                               </w:t>
      </w:r>
      <w:r w:rsidR="00BA16D7">
        <w:t xml:space="preserve">                               </w:t>
      </w:r>
      <w:r>
        <w:t xml:space="preserve">    </w:t>
      </w:r>
      <w:r w:rsidRPr="00496F35">
        <w:t>ПРЕДСЕДАТЕЛ на ОбС:</w:t>
      </w:r>
    </w:p>
    <w:p w:rsidR="008154AB" w:rsidRPr="00496F35" w:rsidRDefault="008154AB" w:rsidP="008154AB">
      <w:r w:rsidRPr="00496F35">
        <w:t xml:space="preserve">                                                                     </w:t>
      </w:r>
      <w:r>
        <w:t xml:space="preserve">                                   </w:t>
      </w:r>
      <w:r w:rsidRPr="00496F35">
        <w:t xml:space="preserve">     /Здравка Лалева /</w:t>
      </w:r>
    </w:p>
    <w:p w:rsidR="008154AB" w:rsidRPr="00B3443E" w:rsidRDefault="008154AB" w:rsidP="008154AB">
      <w:pPr>
        <w:ind w:right="272"/>
        <w:jc w:val="both"/>
      </w:pPr>
    </w:p>
    <w:p w:rsidR="00F401E1" w:rsidRPr="00CA4EB3" w:rsidRDefault="00F401E1">
      <w:pPr>
        <w:rPr>
          <w:lang w:val="en-US"/>
        </w:rPr>
      </w:pPr>
    </w:p>
    <w:sectPr w:rsidR="00F401E1" w:rsidRPr="00CA4EB3" w:rsidSect="004E108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FF2" w:rsidRDefault="00921FF2" w:rsidP="00A50122">
      <w:r>
        <w:separator/>
      </w:r>
    </w:p>
  </w:endnote>
  <w:endnote w:type="continuationSeparator" w:id="1">
    <w:p w:rsidR="00921FF2" w:rsidRDefault="00921FF2" w:rsidP="00A501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FF2" w:rsidRDefault="00921FF2" w:rsidP="00A50122">
      <w:r>
        <w:separator/>
      </w:r>
    </w:p>
  </w:footnote>
  <w:footnote w:type="continuationSeparator" w:id="1">
    <w:p w:rsidR="00921FF2" w:rsidRDefault="00921FF2" w:rsidP="00A501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BB48D1E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0C21518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E4ECB930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BBECFE4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DFAECB90"/>
    <w:lvl w:ilvl="0">
      <w:start w:val="1"/>
      <w:numFmt w:val="bullet"/>
      <w:pStyle w:val="5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7608EEE"/>
    <w:lvl w:ilvl="0">
      <w:start w:val="1"/>
      <w:numFmt w:val="bullet"/>
      <w:pStyle w:val="4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0243676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8D88BFA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5036E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6E08D5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07311074"/>
    <w:multiLevelType w:val="multilevel"/>
    <w:tmpl w:val="04090023"/>
    <w:styleLink w:val="a1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11133A2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3AEB0273"/>
    <w:multiLevelType w:val="multilevel"/>
    <w:tmpl w:val="526206A0"/>
    <w:lvl w:ilvl="0">
      <w:start w:val="1"/>
      <w:numFmt w:val="upperRoman"/>
      <w:lvlText w:val="Стати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84C4F29"/>
    <w:multiLevelType w:val="multilevel"/>
    <w:tmpl w:val="D8061F64"/>
    <w:lvl w:ilvl="0">
      <w:start w:val="1"/>
      <w:numFmt w:val="upperRoman"/>
      <w:lvlText w:val="Стати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>
    <w:nsid w:val="59350CFB"/>
    <w:multiLevelType w:val="multilevel"/>
    <w:tmpl w:val="9DF09F08"/>
    <w:lvl w:ilvl="0">
      <w:start w:val="1"/>
      <w:numFmt w:val="upperRoman"/>
      <w:lvlText w:val="Стати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5DEC6B47"/>
    <w:multiLevelType w:val="multilevel"/>
    <w:tmpl w:val="604E1C0A"/>
    <w:lvl w:ilvl="0">
      <w:start w:val="1"/>
      <w:numFmt w:val="upperRoman"/>
      <w:lvlText w:val="Стати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744A061C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7D8C2C6D"/>
    <w:multiLevelType w:val="multilevel"/>
    <w:tmpl w:val="04090023"/>
    <w:lvl w:ilvl="0">
      <w:start w:val="1"/>
      <w:numFmt w:val="upperRoman"/>
      <w:lvlText w:val="Стати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21"/>
  </w:num>
  <w:num w:numId="2">
    <w:abstractNumId w:val="13"/>
  </w:num>
  <w:num w:numId="3">
    <w:abstractNumId w:val="10"/>
  </w:num>
  <w:num w:numId="4">
    <w:abstractNumId w:val="23"/>
  </w:num>
  <w:num w:numId="5">
    <w:abstractNumId w:val="15"/>
  </w:num>
  <w:num w:numId="6">
    <w:abstractNumId w:val="18"/>
  </w:num>
  <w:num w:numId="7">
    <w:abstractNumId w:val="2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6"/>
  </w:num>
  <w:num w:numId="19">
    <w:abstractNumId w:val="17"/>
  </w:num>
  <w:num w:numId="20">
    <w:abstractNumId w:val="22"/>
  </w:num>
  <w:num w:numId="21">
    <w:abstractNumId w:val="19"/>
  </w:num>
  <w:num w:numId="22">
    <w:abstractNumId w:val="12"/>
  </w:num>
  <w:num w:numId="23">
    <w:abstractNumId w:val="25"/>
  </w:num>
  <w:num w:numId="24">
    <w:abstractNumId w:val="14"/>
  </w:num>
  <w:num w:numId="25">
    <w:abstractNumId w:val="24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removePersonalInformation/>
  <w:removeDateAndTime/>
  <w:attachedTemplate r:id="rId1"/>
  <w:defaultTabStop w:val="720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A4EB3"/>
    <w:rsid w:val="00011321"/>
    <w:rsid w:val="000354A6"/>
    <w:rsid w:val="00064250"/>
    <w:rsid w:val="00081361"/>
    <w:rsid w:val="001A5733"/>
    <w:rsid w:val="00200D8D"/>
    <w:rsid w:val="00227DC3"/>
    <w:rsid w:val="0029564A"/>
    <w:rsid w:val="003F51C2"/>
    <w:rsid w:val="00424610"/>
    <w:rsid w:val="004523F1"/>
    <w:rsid w:val="004E108E"/>
    <w:rsid w:val="005524FB"/>
    <w:rsid w:val="005C141D"/>
    <w:rsid w:val="00636472"/>
    <w:rsid w:val="00645252"/>
    <w:rsid w:val="006677CF"/>
    <w:rsid w:val="006C02D8"/>
    <w:rsid w:val="006D3D74"/>
    <w:rsid w:val="008154AB"/>
    <w:rsid w:val="0083402D"/>
    <w:rsid w:val="0083569A"/>
    <w:rsid w:val="00921FF2"/>
    <w:rsid w:val="00A50122"/>
    <w:rsid w:val="00A9204E"/>
    <w:rsid w:val="00BA16D7"/>
    <w:rsid w:val="00CA4EB3"/>
    <w:rsid w:val="00CE4AF9"/>
    <w:rsid w:val="00E5255A"/>
    <w:rsid w:val="00F401E1"/>
    <w:rsid w:val="00FF1C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3647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2"/>
    <w:next w:val="a2"/>
    <w:link w:val="10"/>
    <w:uiPriority w:val="9"/>
    <w:qFormat/>
    <w:rsid w:val="00A50122"/>
    <w:pPr>
      <w:keepNext/>
      <w:keepLines/>
      <w:spacing w:before="240"/>
      <w:outlineLvl w:val="0"/>
    </w:pPr>
    <w:rPr>
      <w:rFonts w:ascii="Calibri Light" w:eastAsiaTheme="majorEastAsia" w:hAnsi="Calibri Light" w:cs="Calibri Light"/>
      <w:color w:val="1F4E79" w:themeColor="accent1" w:themeShade="80"/>
      <w:sz w:val="32"/>
      <w:szCs w:val="32"/>
      <w:lang w:eastAsia="en-US"/>
    </w:rPr>
  </w:style>
  <w:style w:type="paragraph" w:styleId="21">
    <w:name w:val="heading 2"/>
    <w:basedOn w:val="a2"/>
    <w:next w:val="a2"/>
    <w:link w:val="22"/>
    <w:uiPriority w:val="9"/>
    <w:unhideWhenUsed/>
    <w:qFormat/>
    <w:rsid w:val="00A50122"/>
    <w:pPr>
      <w:keepNext/>
      <w:keepLines/>
      <w:spacing w:before="40"/>
      <w:outlineLvl w:val="1"/>
    </w:pPr>
    <w:rPr>
      <w:rFonts w:ascii="Calibri Light" w:eastAsiaTheme="majorEastAsia" w:hAnsi="Calibri Light" w:cs="Calibri Light"/>
      <w:color w:val="1F4E79" w:themeColor="accent1" w:themeShade="80"/>
      <w:sz w:val="26"/>
      <w:szCs w:val="26"/>
      <w:lang w:eastAsia="en-US"/>
    </w:rPr>
  </w:style>
  <w:style w:type="paragraph" w:styleId="31">
    <w:name w:val="heading 3"/>
    <w:basedOn w:val="a2"/>
    <w:next w:val="a2"/>
    <w:link w:val="32"/>
    <w:uiPriority w:val="9"/>
    <w:unhideWhenUsed/>
    <w:qFormat/>
    <w:rsid w:val="00A50122"/>
    <w:pPr>
      <w:keepNext/>
      <w:keepLines/>
      <w:spacing w:before="40"/>
      <w:outlineLvl w:val="2"/>
    </w:pPr>
    <w:rPr>
      <w:rFonts w:ascii="Calibri Light" w:eastAsiaTheme="majorEastAsia" w:hAnsi="Calibri Light" w:cs="Calibri Light"/>
      <w:color w:val="1F4D78" w:themeColor="accent1" w:themeShade="7F"/>
      <w:lang w:eastAsia="en-US"/>
    </w:rPr>
  </w:style>
  <w:style w:type="paragraph" w:styleId="41">
    <w:name w:val="heading 4"/>
    <w:basedOn w:val="a2"/>
    <w:next w:val="a2"/>
    <w:link w:val="42"/>
    <w:uiPriority w:val="9"/>
    <w:unhideWhenUsed/>
    <w:qFormat/>
    <w:rsid w:val="00A50122"/>
    <w:pPr>
      <w:keepNext/>
      <w:keepLines/>
      <w:spacing w:before="40"/>
      <w:outlineLvl w:val="3"/>
    </w:pPr>
    <w:rPr>
      <w:rFonts w:ascii="Calibri Light" w:eastAsiaTheme="majorEastAsia" w:hAnsi="Calibri Light" w:cs="Calibri Light"/>
      <w:i/>
      <w:iCs/>
      <w:color w:val="1F4E79" w:themeColor="accent1" w:themeShade="80"/>
      <w:sz w:val="22"/>
      <w:szCs w:val="22"/>
      <w:lang w:eastAsia="en-US"/>
    </w:rPr>
  </w:style>
  <w:style w:type="paragraph" w:styleId="51">
    <w:name w:val="heading 5"/>
    <w:basedOn w:val="a2"/>
    <w:next w:val="a2"/>
    <w:link w:val="52"/>
    <w:uiPriority w:val="9"/>
    <w:unhideWhenUsed/>
    <w:qFormat/>
    <w:rsid w:val="00A50122"/>
    <w:pPr>
      <w:keepNext/>
      <w:keepLines/>
      <w:spacing w:before="40"/>
      <w:outlineLvl w:val="4"/>
    </w:pPr>
    <w:rPr>
      <w:rFonts w:ascii="Calibri Light" w:eastAsiaTheme="majorEastAsia" w:hAnsi="Calibri Light" w:cs="Calibri Light"/>
      <w:color w:val="1F4E79" w:themeColor="accent1" w:themeShade="80"/>
      <w:sz w:val="22"/>
      <w:szCs w:val="22"/>
      <w:lang w:eastAsia="en-US"/>
    </w:rPr>
  </w:style>
  <w:style w:type="paragraph" w:styleId="6">
    <w:name w:val="heading 6"/>
    <w:basedOn w:val="a2"/>
    <w:next w:val="a2"/>
    <w:link w:val="60"/>
    <w:uiPriority w:val="9"/>
    <w:unhideWhenUsed/>
    <w:qFormat/>
    <w:rsid w:val="00A50122"/>
    <w:pPr>
      <w:keepNext/>
      <w:keepLines/>
      <w:spacing w:before="40"/>
      <w:outlineLvl w:val="5"/>
    </w:pPr>
    <w:rPr>
      <w:rFonts w:ascii="Calibri Light" w:eastAsiaTheme="majorEastAsia" w:hAnsi="Calibri Light" w:cs="Calibri Light"/>
      <w:color w:val="1F4D78" w:themeColor="accent1" w:themeShade="7F"/>
      <w:sz w:val="22"/>
      <w:szCs w:val="22"/>
      <w:lang w:eastAsia="en-US"/>
    </w:rPr>
  </w:style>
  <w:style w:type="paragraph" w:styleId="7">
    <w:name w:val="heading 7"/>
    <w:basedOn w:val="a2"/>
    <w:next w:val="a2"/>
    <w:link w:val="70"/>
    <w:uiPriority w:val="9"/>
    <w:unhideWhenUsed/>
    <w:qFormat/>
    <w:rsid w:val="00A50122"/>
    <w:pPr>
      <w:keepNext/>
      <w:keepLines/>
      <w:spacing w:before="40"/>
      <w:outlineLvl w:val="6"/>
    </w:pPr>
    <w:rPr>
      <w:rFonts w:ascii="Calibri Light" w:eastAsiaTheme="majorEastAsia" w:hAnsi="Calibri Light" w:cs="Calibri Light"/>
      <w:i/>
      <w:iCs/>
      <w:color w:val="1F4D78" w:themeColor="accent1" w:themeShade="7F"/>
      <w:sz w:val="22"/>
      <w:szCs w:val="22"/>
      <w:lang w:eastAsia="en-US"/>
    </w:rPr>
  </w:style>
  <w:style w:type="paragraph" w:styleId="8">
    <w:name w:val="heading 8"/>
    <w:basedOn w:val="a2"/>
    <w:next w:val="a2"/>
    <w:link w:val="80"/>
    <w:uiPriority w:val="9"/>
    <w:unhideWhenUsed/>
    <w:qFormat/>
    <w:rsid w:val="00A50122"/>
    <w:pPr>
      <w:keepNext/>
      <w:keepLines/>
      <w:spacing w:before="40"/>
      <w:outlineLvl w:val="7"/>
    </w:pPr>
    <w:rPr>
      <w:rFonts w:ascii="Calibri Light" w:eastAsiaTheme="majorEastAsia" w:hAnsi="Calibri Light" w:cs="Calibri Light"/>
      <w:color w:val="272727" w:themeColor="text1" w:themeTint="D8"/>
      <w:sz w:val="22"/>
      <w:szCs w:val="21"/>
      <w:lang w:eastAsia="en-US"/>
    </w:rPr>
  </w:style>
  <w:style w:type="paragraph" w:styleId="9">
    <w:name w:val="heading 9"/>
    <w:basedOn w:val="a2"/>
    <w:next w:val="a2"/>
    <w:link w:val="90"/>
    <w:uiPriority w:val="9"/>
    <w:unhideWhenUsed/>
    <w:qFormat/>
    <w:rsid w:val="00A50122"/>
    <w:pPr>
      <w:keepNext/>
      <w:keepLines/>
      <w:spacing w:before="40"/>
      <w:outlineLvl w:val="8"/>
    </w:pPr>
    <w:rPr>
      <w:rFonts w:ascii="Calibri Light" w:eastAsiaTheme="majorEastAsia" w:hAnsi="Calibri Light" w:cs="Calibri Light"/>
      <w:i/>
      <w:iCs/>
      <w:color w:val="272727" w:themeColor="text1" w:themeTint="D8"/>
      <w:sz w:val="22"/>
      <w:szCs w:val="21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лавие 1 Знак"/>
    <w:basedOn w:val="a3"/>
    <w:link w:val="1"/>
    <w:uiPriority w:val="9"/>
    <w:rsid w:val="00A50122"/>
    <w:rPr>
      <w:rFonts w:ascii="Calibri Light" w:eastAsiaTheme="majorEastAsia" w:hAnsi="Calibri Light" w:cs="Calibri Light"/>
      <w:color w:val="1F4E79" w:themeColor="accent1" w:themeShade="80"/>
      <w:sz w:val="32"/>
      <w:szCs w:val="32"/>
    </w:rPr>
  </w:style>
  <w:style w:type="character" w:customStyle="1" w:styleId="22">
    <w:name w:val="Заглавие 2 Знак"/>
    <w:basedOn w:val="a3"/>
    <w:link w:val="21"/>
    <w:uiPriority w:val="9"/>
    <w:rsid w:val="00A50122"/>
    <w:rPr>
      <w:rFonts w:ascii="Calibri Light" w:eastAsiaTheme="majorEastAsia" w:hAnsi="Calibri Light" w:cs="Calibri Light"/>
      <w:color w:val="1F4E79" w:themeColor="accent1" w:themeShade="80"/>
      <w:sz w:val="26"/>
      <w:szCs w:val="26"/>
    </w:rPr>
  </w:style>
  <w:style w:type="character" w:customStyle="1" w:styleId="32">
    <w:name w:val="Заглавие 3 Знак"/>
    <w:basedOn w:val="a3"/>
    <w:link w:val="31"/>
    <w:uiPriority w:val="9"/>
    <w:rsid w:val="00A50122"/>
    <w:rPr>
      <w:rFonts w:ascii="Calibri Light" w:eastAsiaTheme="majorEastAsia" w:hAnsi="Calibri Light" w:cs="Calibri Light"/>
      <w:color w:val="1F4D78" w:themeColor="accent1" w:themeShade="7F"/>
      <w:sz w:val="24"/>
      <w:szCs w:val="24"/>
    </w:rPr>
  </w:style>
  <w:style w:type="character" w:customStyle="1" w:styleId="42">
    <w:name w:val="Заглавие 4 Знак"/>
    <w:basedOn w:val="a3"/>
    <w:link w:val="41"/>
    <w:uiPriority w:val="9"/>
    <w:rsid w:val="00A50122"/>
    <w:rPr>
      <w:rFonts w:ascii="Calibri Light" w:eastAsiaTheme="majorEastAsia" w:hAnsi="Calibri Light" w:cs="Calibri Light"/>
      <w:i/>
      <w:iCs/>
      <w:color w:val="1F4E79" w:themeColor="accent1" w:themeShade="80"/>
    </w:rPr>
  </w:style>
  <w:style w:type="character" w:customStyle="1" w:styleId="52">
    <w:name w:val="Заглавие 5 Знак"/>
    <w:basedOn w:val="a3"/>
    <w:link w:val="51"/>
    <w:uiPriority w:val="9"/>
    <w:rsid w:val="00A50122"/>
    <w:rPr>
      <w:rFonts w:ascii="Calibri Light" w:eastAsiaTheme="majorEastAsia" w:hAnsi="Calibri Light" w:cs="Calibri Light"/>
      <w:color w:val="1F4E79" w:themeColor="accent1" w:themeShade="80"/>
    </w:rPr>
  </w:style>
  <w:style w:type="character" w:customStyle="1" w:styleId="60">
    <w:name w:val="Заглавие 6 Знак"/>
    <w:basedOn w:val="a3"/>
    <w:link w:val="6"/>
    <w:uiPriority w:val="9"/>
    <w:rsid w:val="00A50122"/>
    <w:rPr>
      <w:rFonts w:ascii="Calibri Light" w:eastAsiaTheme="majorEastAsia" w:hAnsi="Calibri Light" w:cs="Calibri Light"/>
      <w:color w:val="1F4D78" w:themeColor="accent1" w:themeShade="7F"/>
    </w:rPr>
  </w:style>
  <w:style w:type="character" w:customStyle="1" w:styleId="70">
    <w:name w:val="Заглавие 7 Знак"/>
    <w:basedOn w:val="a3"/>
    <w:link w:val="7"/>
    <w:uiPriority w:val="9"/>
    <w:rsid w:val="00A50122"/>
    <w:rPr>
      <w:rFonts w:ascii="Calibri Light" w:eastAsiaTheme="majorEastAsia" w:hAnsi="Calibri Light" w:cs="Calibri Light"/>
      <w:i/>
      <w:iCs/>
      <w:color w:val="1F4D78" w:themeColor="accent1" w:themeShade="7F"/>
    </w:rPr>
  </w:style>
  <w:style w:type="character" w:customStyle="1" w:styleId="80">
    <w:name w:val="Заглавие 8 Знак"/>
    <w:basedOn w:val="a3"/>
    <w:link w:val="8"/>
    <w:uiPriority w:val="9"/>
    <w:rsid w:val="00A50122"/>
    <w:rPr>
      <w:rFonts w:ascii="Calibri Light" w:eastAsiaTheme="majorEastAsia" w:hAnsi="Calibri Light" w:cs="Calibri Light"/>
      <w:color w:val="272727" w:themeColor="text1" w:themeTint="D8"/>
      <w:szCs w:val="21"/>
    </w:rPr>
  </w:style>
  <w:style w:type="character" w:customStyle="1" w:styleId="90">
    <w:name w:val="Заглавие 9 Знак"/>
    <w:basedOn w:val="a3"/>
    <w:link w:val="9"/>
    <w:uiPriority w:val="9"/>
    <w:rsid w:val="00A50122"/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paragraph" w:styleId="a6">
    <w:name w:val="Title"/>
    <w:basedOn w:val="a2"/>
    <w:next w:val="a2"/>
    <w:link w:val="a7"/>
    <w:uiPriority w:val="10"/>
    <w:qFormat/>
    <w:rsid w:val="00A50122"/>
    <w:pPr>
      <w:contextualSpacing/>
    </w:pPr>
    <w:rPr>
      <w:rFonts w:ascii="Calibri Light" w:eastAsiaTheme="majorEastAsia" w:hAnsi="Calibri Light" w:cs="Calibri Light"/>
      <w:spacing w:val="-10"/>
      <w:kern w:val="28"/>
      <w:sz w:val="56"/>
      <w:szCs w:val="56"/>
      <w:lang w:eastAsia="en-US"/>
    </w:rPr>
  </w:style>
  <w:style w:type="character" w:customStyle="1" w:styleId="a7">
    <w:name w:val="Заглавие Знак"/>
    <w:basedOn w:val="a3"/>
    <w:link w:val="a6"/>
    <w:uiPriority w:val="10"/>
    <w:rsid w:val="00A50122"/>
    <w:rPr>
      <w:rFonts w:ascii="Calibri Light" w:eastAsiaTheme="majorEastAsia" w:hAnsi="Calibri Light" w:cs="Calibri Light"/>
      <w:spacing w:val="-10"/>
      <w:kern w:val="28"/>
      <w:sz w:val="56"/>
      <w:szCs w:val="56"/>
    </w:rPr>
  </w:style>
  <w:style w:type="paragraph" w:styleId="a8">
    <w:name w:val="Subtitle"/>
    <w:basedOn w:val="a2"/>
    <w:next w:val="a2"/>
    <w:link w:val="a9"/>
    <w:uiPriority w:val="11"/>
    <w:qFormat/>
    <w:rsid w:val="00A50122"/>
    <w:pPr>
      <w:numPr>
        <w:ilvl w:val="1"/>
      </w:numPr>
    </w:pPr>
    <w:rPr>
      <w:rFonts w:ascii="Calibri" w:eastAsiaTheme="minorEastAsia" w:hAnsi="Calibri" w:cs="Calibri"/>
      <w:color w:val="5A5A5A" w:themeColor="text1" w:themeTint="A5"/>
      <w:spacing w:val="15"/>
      <w:sz w:val="22"/>
      <w:szCs w:val="22"/>
      <w:lang w:eastAsia="en-US"/>
    </w:rPr>
  </w:style>
  <w:style w:type="character" w:customStyle="1" w:styleId="a9">
    <w:name w:val="Подзаглавие Знак"/>
    <w:basedOn w:val="a3"/>
    <w:link w:val="a8"/>
    <w:uiPriority w:val="11"/>
    <w:rsid w:val="00A50122"/>
    <w:rPr>
      <w:rFonts w:ascii="Calibri" w:eastAsiaTheme="minorEastAsia" w:hAnsi="Calibri" w:cs="Calibri"/>
      <w:color w:val="5A5A5A" w:themeColor="text1" w:themeTint="A5"/>
      <w:spacing w:val="15"/>
    </w:rPr>
  </w:style>
  <w:style w:type="character" w:styleId="aa">
    <w:name w:val="Subtle Emphasis"/>
    <w:basedOn w:val="a3"/>
    <w:uiPriority w:val="19"/>
    <w:qFormat/>
    <w:rsid w:val="00A50122"/>
    <w:rPr>
      <w:rFonts w:ascii="Calibri" w:hAnsi="Calibri" w:cs="Calibri"/>
      <w:i/>
      <w:iCs/>
      <w:color w:val="404040" w:themeColor="text1" w:themeTint="BF"/>
    </w:rPr>
  </w:style>
  <w:style w:type="character" w:styleId="ab">
    <w:name w:val="Emphasis"/>
    <w:basedOn w:val="a3"/>
    <w:uiPriority w:val="20"/>
    <w:qFormat/>
    <w:rsid w:val="00A50122"/>
    <w:rPr>
      <w:rFonts w:ascii="Calibri" w:hAnsi="Calibri" w:cs="Calibri"/>
      <w:i/>
      <w:iCs/>
    </w:rPr>
  </w:style>
  <w:style w:type="character" w:styleId="ac">
    <w:name w:val="Intense Emphasis"/>
    <w:basedOn w:val="a3"/>
    <w:uiPriority w:val="21"/>
    <w:qFormat/>
    <w:rsid w:val="00A50122"/>
    <w:rPr>
      <w:rFonts w:ascii="Calibri" w:hAnsi="Calibri" w:cs="Calibri"/>
      <w:i/>
      <w:iCs/>
      <w:color w:val="1F4E79" w:themeColor="accent1" w:themeShade="80"/>
    </w:rPr>
  </w:style>
  <w:style w:type="character" w:styleId="ad">
    <w:name w:val="Strong"/>
    <w:basedOn w:val="a3"/>
    <w:uiPriority w:val="22"/>
    <w:qFormat/>
    <w:rsid w:val="00A50122"/>
    <w:rPr>
      <w:rFonts w:ascii="Calibri" w:hAnsi="Calibri" w:cs="Calibri"/>
      <w:b/>
      <w:bCs/>
    </w:rPr>
  </w:style>
  <w:style w:type="paragraph" w:styleId="ae">
    <w:name w:val="Quote"/>
    <w:basedOn w:val="a2"/>
    <w:next w:val="a2"/>
    <w:link w:val="af"/>
    <w:uiPriority w:val="29"/>
    <w:qFormat/>
    <w:rsid w:val="00A50122"/>
    <w:pPr>
      <w:spacing w:before="200"/>
      <w:ind w:left="864" w:right="864"/>
      <w:jc w:val="center"/>
    </w:pPr>
    <w:rPr>
      <w:rFonts w:ascii="Calibri" w:eastAsiaTheme="minorHAnsi" w:hAnsi="Calibri" w:cs="Calibri"/>
      <w:i/>
      <w:iCs/>
      <w:color w:val="404040" w:themeColor="text1" w:themeTint="BF"/>
      <w:sz w:val="22"/>
      <w:szCs w:val="22"/>
      <w:lang w:eastAsia="en-US"/>
    </w:rPr>
  </w:style>
  <w:style w:type="character" w:customStyle="1" w:styleId="af">
    <w:name w:val="Цитат Знак"/>
    <w:basedOn w:val="a3"/>
    <w:link w:val="ae"/>
    <w:uiPriority w:val="29"/>
    <w:rsid w:val="00A50122"/>
    <w:rPr>
      <w:rFonts w:ascii="Calibri" w:hAnsi="Calibri" w:cs="Calibri"/>
      <w:i/>
      <w:iCs/>
      <w:color w:val="404040" w:themeColor="text1" w:themeTint="BF"/>
    </w:rPr>
  </w:style>
  <w:style w:type="paragraph" w:styleId="af0">
    <w:name w:val="Intense Quote"/>
    <w:basedOn w:val="a2"/>
    <w:next w:val="a2"/>
    <w:link w:val="af1"/>
    <w:uiPriority w:val="30"/>
    <w:qFormat/>
    <w:rsid w:val="00A50122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rFonts w:ascii="Calibri" w:eastAsiaTheme="minorHAnsi" w:hAnsi="Calibri" w:cs="Calibri"/>
      <w:i/>
      <w:iCs/>
      <w:color w:val="1F4E79" w:themeColor="accent1" w:themeShade="80"/>
      <w:sz w:val="22"/>
      <w:szCs w:val="22"/>
      <w:lang w:eastAsia="en-US"/>
    </w:rPr>
  </w:style>
  <w:style w:type="character" w:customStyle="1" w:styleId="af1">
    <w:name w:val="Интензивно цитиране Знак"/>
    <w:basedOn w:val="a3"/>
    <w:link w:val="af0"/>
    <w:uiPriority w:val="30"/>
    <w:rsid w:val="00A50122"/>
    <w:rPr>
      <w:rFonts w:ascii="Calibri" w:hAnsi="Calibri" w:cs="Calibri"/>
      <w:i/>
      <w:iCs/>
      <w:color w:val="1F4E79" w:themeColor="accent1" w:themeShade="80"/>
    </w:rPr>
  </w:style>
  <w:style w:type="character" w:styleId="af2">
    <w:name w:val="Subtle Reference"/>
    <w:basedOn w:val="a3"/>
    <w:uiPriority w:val="31"/>
    <w:qFormat/>
    <w:rsid w:val="00A50122"/>
    <w:rPr>
      <w:rFonts w:ascii="Calibri" w:hAnsi="Calibri" w:cs="Calibri"/>
      <w:smallCaps/>
      <w:color w:val="5A5A5A" w:themeColor="text1" w:themeTint="A5"/>
    </w:rPr>
  </w:style>
  <w:style w:type="character" w:styleId="af3">
    <w:name w:val="Intense Reference"/>
    <w:basedOn w:val="a3"/>
    <w:uiPriority w:val="32"/>
    <w:qFormat/>
    <w:rsid w:val="00A50122"/>
    <w:rPr>
      <w:rFonts w:ascii="Calibri" w:hAnsi="Calibri" w:cs="Calibri"/>
      <w:b/>
      <w:bCs/>
      <w:caps w:val="0"/>
      <w:smallCaps/>
      <w:color w:val="1F4E79" w:themeColor="accent1" w:themeShade="80"/>
      <w:spacing w:val="5"/>
    </w:rPr>
  </w:style>
  <w:style w:type="character" w:styleId="af4">
    <w:name w:val="Book Title"/>
    <w:basedOn w:val="a3"/>
    <w:uiPriority w:val="33"/>
    <w:qFormat/>
    <w:rsid w:val="00A50122"/>
    <w:rPr>
      <w:rFonts w:ascii="Calibri" w:hAnsi="Calibri" w:cs="Calibri"/>
      <w:b/>
      <w:bCs/>
      <w:i/>
      <w:iCs/>
      <w:spacing w:val="5"/>
    </w:rPr>
  </w:style>
  <w:style w:type="character" w:styleId="af5">
    <w:name w:val="Hyperlink"/>
    <w:basedOn w:val="a3"/>
    <w:uiPriority w:val="99"/>
    <w:unhideWhenUsed/>
    <w:rsid w:val="00A50122"/>
    <w:rPr>
      <w:rFonts w:ascii="Calibri" w:hAnsi="Calibri" w:cs="Calibri"/>
      <w:color w:val="1F4E79" w:themeColor="accent1" w:themeShade="80"/>
      <w:u w:val="single"/>
    </w:rPr>
  </w:style>
  <w:style w:type="character" w:styleId="af6">
    <w:name w:val="FollowedHyperlink"/>
    <w:basedOn w:val="a3"/>
    <w:uiPriority w:val="99"/>
    <w:unhideWhenUsed/>
    <w:rsid w:val="00A50122"/>
    <w:rPr>
      <w:rFonts w:ascii="Calibri" w:hAnsi="Calibri" w:cs="Calibri"/>
      <w:color w:val="954F72" w:themeColor="followedHyperlink"/>
      <w:u w:val="single"/>
    </w:rPr>
  </w:style>
  <w:style w:type="paragraph" w:styleId="af7">
    <w:name w:val="caption"/>
    <w:basedOn w:val="a2"/>
    <w:next w:val="a2"/>
    <w:uiPriority w:val="35"/>
    <w:unhideWhenUsed/>
    <w:qFormat/>
    <w:rsid w:val="00A50122"/>
    <w:pPr>
      <w:spacing w:after="200"/>
    </w:pPr>
    <w:rPr>
      <w:rFonts w:ascii="Calibri" w:eastAsiaTheme="minorHAnsi" w:hAnsi="Calibri" w:cs="Calibri"/>
      <w:i/>
      <w:iCs/>
      <w:color w:val="44546A" w:themeColor="text2"/>
      <w:sz w:val="22"/>
      <w:szCs w:val="18"/>
      <w:lang w:eastAsia="en-US"/>
    </w:rPr>
  </w:style>
  <w:style w:type="paragraph" w:styleId="af8">
    <w:name w:val="Balloon Text"/>
    <w:basedOn w:val="a2"/>
    <w:link w:val="af9"/>
    <w:uiPriority w:val="99"/>
    <w:semiHidden/>
    <w:unhideWhenUsed/>
    <w:rsid w:val="00A50122"/>
    <w:rPr>
      <w:rFonts w:ascii="Segoe UI" w:eastAsiaTheme="minorHAnsi" w:hAnsi="Segoe UI" w:cs="Segoe UI"/>
      <w:sz w:val="22"/>
      <w:szCs w:val="18"/>
      <w:lang w:eastAsia="en-US"/>
    </w:rPr>
  </w:style>
  <w:style w:type="character" w:customStyle="1" w:styleId="af9">
    <w:name w:val="Изнесен текст Знак"/>
    <w:basedOn w:val="a3"/>
    <w:link w:val="af8"/>
    <w:uiPriority w:val="99"/>
    <w:semiHidden/>
    <w:rsid w:val="00A50122"/>
    <w:rPr>
      <w:rFonts w:ascii="Segoe UI" w:hAnsi="Segoe UI" w:cs="Segoe UI"/>
      <w:szCs w:val="18"/>
    </w:rPr>
  </w:style>
  <w:style w:type="paragraph" w:styleId="afa">
    <w:name w:val="Block Text"/>
    <w:basedOn w:val="a2"/>
    <w:uiPriority w:val="99"/>
    <w:semiHidden/>
    <w:unhideWhenUsed/>
    <w:rsid w:val="00A50122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ascii="Calibri" w:eastAsiaTheme="minorEastAsia" w:hAnsi="Calibri" w:cs="Calibri"/>
      <w:i/>
      <w:iCs/>
      <w:color w:val="1F4E79" w:themeColor="accent1" w:themeShade="80"/>
      <w:sz w:val="22"/>
      <w:szCs w:val="22"/>
      <w:lang w:eastAsia="en-US"/>
    </w:rPr>
  </w:style>
  <w:style w:type="paragraph" w:styleId="33">
    <w:name w:val="Body Text 3"/>
    <w:basedOn w:val="a2"/>
    <w:link w:val="34"/>
    <w:uiPriority w:val="99"/>
    <w:semiHidden/>
    <w:unhideWhenUsed/>
    <w:rsid w:val="00A50122"/>
    <w:pPr>
      <w:spacing w:after="120"/>
    </w:pPr>
    <w:rPr>
      <w:rFonts w:ascii="Calibri" w:eastAsiaTheme="minorHAnsi" w:hAnsi="Calibri" w:cs="Calibri"/>
      <w:sz w:val="22"/>
      <w:szCs w:val="16"/>
      <w:lang w:eastAsia="en-US"/>
    </w:rPr>
  </w:style>
  <w:style w:type="character" w:customStyle="1" w:styleId="34">
    <w:name w:val="Основен текст 3 Знак"/>
    <w:basedOn w:val="a3"/>
    <w:link w:val="33"/>
    <w:uiPriority w:val="99"/>
    <w:semiHidden/>
    <w:rsid w:val="00A50122"/>
    <w:rPr>
      <w:rFonts w:ascii="Calibri" w:hAnsi="Calibri" w:cs="Calibri"/>
      <w:szCs w:val="16"/>
    </w:rPr>
  </w:style>
  <w:style w:type="paragraph" w:styleId="35">
    <w:name w:val="Body Text Indent 3"/>
    <w:basedOn w:val="a2"/>
    <w:link w:val="36"/>
    <w:uiPriority w:val="99"/>
    <w:semiHidden/>
    <w:unhideWhenUsed/>
    <w:rsid w:val="00A50122"/>
    <w:pPr>
      <w:spacing w:after="120"/>
      <w:ind w:left="360"/>
    </w:pPr>
    <w:rPr>
      <w:rFonts w:ascii="Calibri" w:eastAsiaTheme="minorHAnsi" w:hAnsi="Calibri" w:cs="Calibri"/>
      <w:sz w:val="22"/>
      <w:szCs w:val="16"/>
      <w:lang w:eastAsia="en-US"/>
    </w:rPr>
  </w:style>
  <w:style w:type="character" w:customStyle="1" w:styleId="36">
    <w:name w:val="Основен текст с отстъп 3 Знак"/>
    <w:basedOn w:val="a3"/>
    <w:link w:val="35"/>
    <w:uiPriority w:val="99"/>
    <w:semiHidden/>
    <w:rsid w:val="00A50122"/>
    <w:rPr>
      <w:rFonts w:ascii="Calibri" w:hAnsi="Calibri" w:cs="Calibri"/>
      <w:szCs w:val="16"/>
    </w:rPr>
  </w:style>
  <w:style w:type="character" w:styleId="afb">
    <w:name w:val="annotation reference"/>
    <w:basedOn w:val="a3"/>
    <w:uiPriority w:val="99"/>
    <w:semiHidden/>
    <w:unhideWhenUsed/>
    <w:rsid w:val="00A50122"/>
    <w:rPr>
      <w:rFonts w:ascii="Calibri" w:hAnsi="Calibri" w:cs="Calibri"/>
      <w:sz w:val="22"/>
      <w:szCs w:val="16"/>
    </w:rPr>
  </w:style>
  <w:style w:type="paragraph" w:styleId="afc">
    <w:name w:val="annotation text"/>
    <w:basedOn w:val="a2"/>
    <w:link w:val="afd"/>
    <w:uiPriority w:val="99"/>
    <w:semiHidden/>
    <w:unhideWhenUsed/>
    <w:rsid w:val="00A50122"/>
    <w:rPr>
      <w:rFonts w:ascii="Calibri" w:eastAsiaTheme="minorHAnsi" w:hAnsi="Calibri" w:cs="Calibri"/>
      <w:sz w:val="22"/>
      <w:szCs w:val="20"/>
      <w:lang w:eastAsia="en-US"/>
    </w:rPr>
  </w:style>
  <w:style w:type="character" w:customStyle="1" w:styleId="afd">
    <w:name w:val="Текст на коментар Знак"/>
    <w:basedOn w:val="a3"/>
    <w:link w:val="afc"/>
    <w:uiPriority w:val="99"/>
    <w:semiHidden/>
    <w:rsid w:val="00A50122"/>
    <w:rPr>
      <w:rFonts w:ascii="Calibri" w:hAnsi="Calibri" w:cs="Calibri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A50122"/>
    <w:rPr>
      <w:b/>
      <w:bCs/>
    </w:rPr>
  </w:style>
  <w:style w:type="character" w:customStyle="1" w:styleId="aff">
    <w:name w:val="Предмет на коментар Знак"/>
    <w:basedOn w:val="afd"/>
    <w:link w:val="afe"/>
    <w:uiPriority w:val="99"/>
    <w:semiHidden/>
    <w:rsid w:val="00A50122"/>
    <w:rPr>
      <w:rFonts w:ascii="Calibri" w:hAnsi="Calibri" w:cs="Calibri"/>
      <w:b/>
      <w:bCs/>
      <w:szCs w:val="20"/>
    </w:rPr>
  </w:style>
  <w:style w:type="paragraph" w:styleId="aff0">
    <w:name w:val="Document Map"/>
    <w:basedOn w:val="a2"/>
    <w:link w:val="aff1"/>
    <w:uiPriority w:val="99"/>
    <w:semiHidden/>
    <w:unhideWhenUsed/>
    <w:rsid w:val="00A50122"/>
    <w:rPr>
      <w:rFonts w:ascii="Segoe UI" w:eastAsiaTheme="minorHAnsi" w:hAnsi="Segoe UI" w:cs="Segoe UI"/>
      <w:sz w:val="22"/>
      <w:szCs w:val="16"/>
      <w:lang w:eastAsia="en-US"/>
    </w:rPr>
  </w:style>
  <w:style w:type="character" w:customStyle="1" w:styleId="aff1">
    <w:name w:val="План на документа Знак"/>
    <w:basedOn w:val="a3"/>
    <w:link w:val="aff0"/>
    <w:uiPriority w:val="99"/>
    <w:semiHidden/>
    <w:rsid w:val="00A50122"/>
    <w:rPr>
      <w:rFonts w:ascii="Segoe UI" w:hAnsi="Segoe UI" w:cs="Segoe UI"/>
      <w:szCs w:val="16"/>
    </w:rPr>
  </w:style>
  <w:style w:type="paragraph" w:styleId="aff2">
    <w:name w:val="endnote text"/>
    <w:basedOn w:val="a2"/>
    <w:link w:val="aff3"/>
    <w:uiPriority w:val="99"/>
    <w:semiHidden/>
    <w:unhideWhenUsed/>
    <w:rsid w:val="00A50122"/>
    <w:rPr>
      <w:rFonts w:ascii="Calibri" w:eastAsiaTheme="minorHAnsi" w:hAnsi="Calibri" w:cs="Calibri"/>
      <w:sz w:val="22"/>
      <w:szCs w:val="20"/>
      <w:lang w:eastAsia="en-US"/>
    </w:rPr>
  </w:style>
  <w:style w:type="character" w:customStyle="1" w:styleId="aff3">
    <w:name w:val="Текст на бележка в края Знак"/>
    <w:basedOn w:val="a3"/>
    <w:link w:val="aff2"/>
    <w:uiPriority w:val="99"/>
    <w:semiHidden/>
    <w:rsid w:val="00A50122"/>
    <w:rPr>
      <w:rFonts w:ascii="Calibri" w:hAnsi="Calibri" w:cs="Calibri"/>
      <w:szCs w:val="20"/>
    </w:rPr>
  </w:style>
  <w:style w:type="paragraph" w:styleId="aff4">
    <w:name w:val="envelope return"/>
    <w:basedOn w:val="a2"/>
    <w:uiPriority w:val="99"/>
    <w:semiHidden/>
    <w:unhideWhenUsed/>
    <w:rsid w:val="00A50122"/>
    <w:rPr>
      <w:rFonts w:ascii="Calibri Light" w:eastAsiaTheme="majorEastAsia" w:hAnsi="Calibri Light" w:cs="Calibri Light"/>
      <w:sz w:val="22"/>
      <w:szCs w:val="20"/>
      <w:lang w:eastAsia="en-US"/>
    </w:rPr>
  </w:style>
  <w:style w:type="paragraph" w:styleId="aff5">
    <w:name w:val="footnote text"/>
    <w:basedOn w:val="a2"/>
    <w:link w:val="aff6"/>
    <w:uiPriority w:val="99"/>
    <w:semiHidden/>
    <w:unhideWhenUsed/>
    <w:rsid w:val="00A50122"/>
    <w:rPr>
      <w:rFonts w:ascii="Calibri" w:eastAsiaTheme="minorHAnsi" w:hAnsi="Calibri" w:cs="Calibri"/>
      <w:sz w:val="22"/>
      <w:szCs w:val="20"/>
      <w:lang w:eastAsia="en-US"/>
    </w:rPr>
  </w:style>
  <w:style w:type="character" w:customStyle="1" w:styleId="aff6">
    <w:name w:val="Текст под линия Знак"/>
    <w:basedOn w:val="a3"/>
    <w:link w:val="aff5"/>
    <w:uiPriority w:val="99"/>
    <w:semiHidden/>
    <w:rsid w:val="00A50122"/>
    <w:rPr>
      <w:rFonts w:ascii="Calibri" w:hAnsi="Calibri" w:cs="Calibri"/>
      <w:szCs w:val="20"/>
    </w:rPr>
  </w:style>
  <w:style w:type="character" w:styleId="HTML">
    <w:name w:val="HTML Code"/>
    <w:basedOn w:val="a3"/>
    <w:uiPriority w:val="99"/>
    <w:semiHidden/>
    <w:unhideWhenUsed/>
    <w:rsid w:val="00A50122"/>
    <w:rPr>
      <w:rFonts w:ascii="Consolas" w:hAnsi="Consolas" w:cs="Calibri"/>
      <w:sz w:val="22"/>
      <w:szCs w:val="20"/>
    </w:rPr>
  </w:style>
  <w:style w:type="character" w:styleId="HTML0">
    <w:name w:val="HTML Keyboard"/>
    <w:basedOn w:val="a3"/>
    <w:uiPriority w:val="99"/>
    <w:semiHidden/>
    <w:unhideWhenUsed/>
    <w:rsid w:val="00A50122"/>
    <w:rPr>
      <w:rFonts w:ascii="Consolas" w:hAnsi="Consolas" w:cs="Calibri"/>
      <w:sz w:val="22"/>
      <w:szCs w:val="20"/>
    </w:rPr>
  </w:style>
  <w:style w:type="paragraph" w:styleId="HTML1">
    <w:name w:val="HTML Preformatted"/>
    <w:basedOn w:val="a2"/>
    <w:link w:val="HTML2"/>
    <w:uiPriority w:val="99"/>
    <w:semiHidden/>
    <w:unhideWhenUsed/>
    <w:rsid w:val="00A50122"/>
    <w:rPr>
      <w:rFonts w:ascii="Consolas" w:eastAsiaTheme="minorHAnsi" w:hAnsi="Consolas" w:cs="Calibri"/>
      <w:sz w:val="22"/>
      <w:szCs w:val="20"/>
      <w:lang w:eastAsia="en-US"/>
    </w:rPr>
  </w:style>
  <w:style w:type="character" w:customStyle="1" w:styleId="HTML2">
    <w:name w:val="HTML стандартен Знак"/>
    <w:basedOn w:val="a3"/>
    <w:link w:val="HTML1"/>
    <w:uiPriority w:val="99"/>
    <w:semiHidden/>
    <w:rsid w:val="00A50122"/>
    <w:rPr>
      <w:rFonts w:ascii="Consolas" w:hAnsi="Consolas" w:cs="Calibri"/>
      <w:szCs w:val="20"/>
    </w:rPr>
  </w:style>
  <w:style w:type="character" w:styleId="HTML3">
    <w:name w:val="HTML Typewriter"/>
    <w:basedOn w:val="a3"/>
    <w:uiPriority w:val="99"/>
    <w:semiHidden/>
    <w:unhideWhenUsed/>
    <w:rsid w:val="00A50122"/>
    <w:rPr>
      <w:rFonts w:ascii="Consolas" w:hAnsi="Consolas" w:cs="Calibri"/>
      <w:sz w:val="22"/>
      <w:szCs w:val="20"/>
    </w:rPr>
  </w:style>
  <w:style w:type="paragraph" w:styleId="aff7">
    <w:name w:val="macro"/>
    <w:link w:val="aff8"/>
    <w:uiPriority w:val="99"/>
    <w:semiHidden/>
    <w:unhideWhenUsed/>
    <w:rsid w:val="00A501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alibri"/>
      <w:szCs w:val="20"/>
    </w:rPr>
  </w:style>
  <w:style w:type="character" w:customStyle="1" w:styleId="aff8">
    <w:name w:val="Текст на макрос Знак"/>
    <w:basedOn w:val="a3"/>
    <w:link w:val="aff7"/>
    <w:uiPriority w:val="99"/>
    <w:semiHidden/>
    <w:rsid w:val="00A50122"/>
    <w:rPr>
      <w:rFonts w:ascii="Consolas" w:hAnsi="Consolas" w:cs="Calibri"/>
      <w:szCs w:val="20"/>
    </w:rPr>
  </w:style>
  <w:style w:type="paragraph" w:styleId="aff9">
    <w:name w:val="Plain Text"/>
    <w:basedOn w:val="a2"/>
    <w:link w:val="affa"/>
    <w:uiPriority w:val="99"/>
    <w:semiHidden/>
    <w:unhideWhenUsed/>
    <w:rsid w:val="00A50122"/>
    <w:rPr>
      <w:rFonts w:ascii="Consolas" w:eastAsiaTheme="minorHAnsi" w:hAnsi="Consolas" w:cs="Calibri"/>
      <w:sz w:val="22"/>
      <w:szCs w:val="21"/>
      <w:lang w:eastAsia="en-US"/>
    </w:rPr>
  </w:style>
  <w:style w:type="character" w:customStyle="1" w:styleId="affa">
    <w:name w:val="Обикновен текст Знак"/>
    <w:basedOn w:val="a3"/>
    <w:link w:val="aff9"/>
    <w:uiPriority w:val="99"/>
    <w:semiHidden/>
    <w:rsid w:val="00A50122"/>
    <w:rPr>
      <w:rFonts w:ascii="Consolas" w:hAnsi="Consolas" w:cs="Calibri"/>
      <w:szCs w:val="21"/>
    </w:rPr>
  </w:style>
  <w:style w:type="character" w:styleId="affb">
    <w:name w:val="Placeholder Text"/>
    <w:basedOn w:val="a3"/>
    <w:uiPriority w:val="99"/>
    <w:semiHidden/>
    <w:rsid w:val="00A50122"/>
    <w:rPr>
      <w:rFonts w:ascii="Calibri" w:hAnsi="Calibri" w:cs="Calibri"/>
      <w:color w:val="3B3838" w:themeColor="background2" w:themeShade="40"/>
    </w:rPr>
  </w:style>
  <w:style w:type="paragraph" w:styleId="affc">
    <w:name w:val="header"/>
    <w:basedOn w:val="a2"/>
    <w:link w:val="affd"/>
    <w:uiPriority w:val="99"/>
    <w:unhideWhenUsed/>
    <w:rsid w:val="00A50122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d">
    <w:name w:val="Горен колонтитул Знак"/>
    <w:basedOn w:val="a3"/>
    <w:link w:val="affc"/>
    <w:uiPriority w:val="99"/>
    <w:rsid w:val="00A50122"/>
    <w:rPr>
      <w:rFonts w:ascii="Calibri" w:hAnsi="Calibri" w:cs="Calibri"/>
    </w:rPr>
  </w:style>
  <w:style w:type="paragraph" w:styleId="affe">
    <w:name w:val="footer"/>
    <w:basedOn w:val="a2"/>
    <w:link w:val="afff"/>
    <w:uiPriority w:val="99"/>
    <w:unhideWhenUsed/>
    <w:rsid w:val="00A50122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f">
    <w:name w:val="Долен колонтитул Знак"/>
    <w:basedOn w:val="a3"/>
    <w:link w:val="affe"/>
    <w:uiPriority w:val="99"/>
    <w:rsid w:val="00A50122"/>
    <w:rPr>
      <w:rFonts w:ascii="Calibri" w:hAnsi="Calibri" w:cs="Calibri"/>
    </w:rPr>
  </w:style>
  <w:style w:type="paragraph" w:styleId="91">
    <w:name w:val="toc 9"/>
    <w:basedOn w:val="a2"/>
    <w:next w:val="a2"/>
    <w:autoRedefine/>
    <w:uiPriority w:val="39"/>
    <w:semiHidden/>
    <w:unhideWhenUsed/>
    <w:rsid w:val="00A50122"/>
    <w:pPr>
      <w:spacing w:after="120"/>
      <w:ind w:left="1757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Mention">
    <w:name w:val="Mention"/>
    <w:basedOn w:val="a3"/>
    <w:uiPriority w:val="99"/>
    <w:semiHidden/>
    <w:unhideWhenUsed/>
    <w:rsid w:val="00A50122"/>
    <w:rPr>
      <w:rFonts w:ascii="Calibri" w:hAnsi="Calibri" w:cs="Calibri"/>
      <w:color w:val="2B579A"/>
      <w:shd w:val="clear" w:color="auto" w:fill="E1DFDD"/>
    </w:rPr>
  </w:style>
  <w:style w:type="numbering" w:styleId="111111">
    <w:name w:val="Outline List 2"/>
    <w:basedOn w:val="a5"/>
    <w:uiPriority w:val="99"/>
    <w:semiHidden/>
    <w:unhideWhenUsed/>
    <w:rsid w:val="00A50122"/>
    <w:pPr>
      <w:numPr>
        <w:numId w:val="24"/>
      </w:numPr>
    </w:pPr>
  </w:style>
  <w:style w:type="numbering" w:styleId="1ai">
    <w:name w:val="Outline List 1"/>
    <w:basedOn w:val="a5"/>
    <w:uiPriority w:val="99"/>
    <w:semiHidden/>
    <w:unhideWhenUsed/>
    <w:rsid w:val="00A50122"/>
    <w:pPr>
      <w:numPr>
        <w:numId w:val="25"/>
      </w:numPr>
    </w:pPr>
  </w:style>
  <w:style w:type="character" w:styleId="HTML4">
    <w:name w:val="HTML Variable"/>
    <w:basedOn w:val="a3"/>
    <w:uiPriority w:val="99"/>
    <w:semiHidden/>
    <w:unhideWhenUsed/>
    <w:rsid w:val="00A50122"/>
    <w:rPr>
      <w:rFonts w:ascii="Calibri" w:hAnsi="Calibri" w:cs="Calibri"/>
      <w:i/>
      <w:iCs/>
    </w:rPr>
  </w:style>
  <w:style w:type="paragraph" w:styleId="HTML5">
    <w:name w:val="HTML Address"/>
    <w:basedOn w:val="a2"/>
    <w:link w:val="HTML6"/>
    <w:uiPriority w:val="99"/>
    <w:semiHidden/>
    <w:unhideWhenUsed/>
    <w:rsid w:val="00A50122"/>
    <w:rPr>
      <w:rFonts w:ascii="Calibri" w:eastAsiaTheme="minorHAnsi" w:hAnsi="Calibri" w:cs="Calibri"/>
      <w:i/>
      <w:iCs/>
      <w:sz w:val="22"/>
      <w:szCs w:val="22"/>
      <w:lang w:eastAsia="en-US"/>
    </w:rPr>
  </w:style>
  <w:style w:type="character" w:customStyle="1" w:styleId="HTML6">
    <w:name w:val="HTML адрес Знак"/>
    <w:basedOn w:val="a3"/>
    <w:link w:val="HTML5"/>
    <w:uiPriority w:val="99"/>
    <w:semiHidden/>
    <w:rsid w:val="00A50122"/>
    <w:rPr>
      <w:rFonts w:ascii="Calibri" w:hAnsi="Calibri" w:cs="Calibri"/>
      <w:i/>
      <w:iCs/>
    </w:rPr>
  </w:style>
  <w:style w:type="character" w:styleId="HTML7">
    <w:name w:val="HTML Definition"/>
    <w:basedOn w:val="a3"/>
    <w:uiPriority w:val="99"/>
    <w:semiHidden/>
    <w:unhideWhenUsed/>
    <w:rsid w:val="00A50122"/>
    <w:rPr>
      <w:rFonts w:ascii="Calibri" w:hAnsi="Calibri" w:cs="Calibri"/>
      <w:i/>
      <w:iCs/>
    </w:rPr>
  </w:style>
  <w:style w:type="character" w:styleId="HTML8">
    <w:name w:val="HTML Cite"/>
    <w:basedOn w:val="a3"/>
    <w:uiPriority w:val="99"/>
    <w:semiHidden/>
    <w:unhideWhenUsed/>
    <w:rsid w:val="00A50122"/>
    <w:rPr>
      <w:rFonts w:ascii="Calibri" w:hAnsi="Calibri" w:cs="Calibri"/>
      <w:i/>
      <w:iCs/>
    </w:rPr>
  </w:style>
  <w:style w:type="character" w:styleId="HTML9">
    <w:name w:val="HTML Sample"/>
    <w:basedOn w:val="a3"/>
    <w:uiPriority w:val="99"/>
    <w:semiHidden/>
    <w:unhideWhenUsed/>
    <w:rsid w:val="00A50122"/>
    <w:rPr>
      <w:rFonts w:ascii="Consolas" w:hAnsi="Consolas" w:cs="Calibri"/>
      <w:sz w:val="24"/>
      <w:szCs w:val="24"/>
    </w:rPr>
  </w:style>
  <w:style w:type="character" w:styleId="HTMLa">
    <w:name w:val="HTML Acronym"/>
    <w:basedOn w:val="a3"/>
    <w:uiPriority w:val="99"/>
    <w:semiHidden/>
    <w:unhideWhenUsed/>
    <w:rsid w:val="00A50122"/>
    <w:rPr>
      <w:rFonts w:ascii="Calibri" w:hAnsi="Calibri" w:cs="Calibri"/>
    </w:rPr>
  </w:style>
  <w:style w:type="paragraph" w:styleId="11">
    <w:name w:val="toc 1"/>
    <w:basedOn w:val="a2"/>
    <w:next w:val="a2"/>
    <w:autoRedefine/>
    <w:uiPriority w:val="39"/>
    <w:semiHidden/>
    <w:unhideWhenUsed/>
    <w:rsid w:val="00A50122"/>
    <w:pPr>
      <w:spacing w:after="10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23">
    <w:name w:val="toc 2"/>
    <w:basedOn w:val="a2"/>
    <w:next w:val="a2"/>
    <w:autoRedefine/>
    <w:uiPriority w:val="39"/>
    <w:semiHidden/>
    <w:unhideWhenUsed/>
    <w:rsid w:val="00A50122"/>
    <w:pPr>
      <w:spacing w:after="100"/>
      <w:ind w:left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37">
    <w:name w:val="toc 3"/>
    <w:basedOn w:val="a2"/>
    <w:next w:val="a2"/>
    <w:autoRedefine/>
    <w:uiPriority w:val="39"/>
    <w:semiHidden/>
    <w:unhideWhenUsed/>
    <w:rsid w:val="00A50122"/>
    <w:pPr>
      <w:spacing w:after="100"/>
      <w:ind w:left="44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43">
    <w:name w:val="toc 4"/>
    <w:basedOn w:val="a2"/>
    <w:next w:val="a2"/>
    <w:autoRedefine/>
    <w:uiPriority w:val="39"/>
    <w:semiHidden/>
    <w:unhideWhenUsed/>
    <w:rsid w:val="00A50122"/>
    <w:pPr>
      <w:spacing w:after="100"/>
      <w:ind w:left="66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53">
    <w:name w:val="toc 5"/>
    <w:basedOn w:val="a2"/>
    <w:next w:val="a2"/>
    <w:autoRedefine/>
    <w:uiPriority w:val="39"/>
    <w:semiHidden/>
    <w:unhideWhenUsed/>
    <w:rsid w:val="00A50122"/>
    <w:pPr>
      <w:spacing w:after="100"/>
      <w:ind w:left="88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61">
    <w:name w:val="toc 6"/>
    <w:basedOn w:val="a2"/>
    <w:next w:val="a2"/>
    <w:autoRedefine/>
    <w:uiPriority w:val="39"/>
    <w:semiHidden/>
    <w:unhideWhenUsed/>
    <w:rsid w:val="00A50122"/>
    <w:pPr>
      <w:spacing w:after="100"/>
      <w:ind w:left="110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71">
    <w:name w:val="toc 7"/>
    <w:basedOn w:val="a2"/>
    <w:next w:val="a2"/>
    <w:autoRedefine/>
    <w:uiPriority w:val="39"/>
    <w:semiHidden/>
    <w:unhideWhenUsed/>
    <w:rsid w:val="00A50122"/>
    <w:pPr>
      <w:spacing w:after="100"/>
      <w:ind w:left="13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81">
    <w:name w:val="toc 8"/>
    <w:basedOn w:val="a2"/>
    <w:next w:val="a2"/>
    <w:autoRedefine/>
    <w:uiPriority w:val="39"/>
    <w:semiHidden/>
    <w:unhideWhenUsed/>
    <w:rsid w:val="00A50122"/>
    <w:pPr>
      <w:spacing w:after="100"/>
      <w:ind w:left="154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afff0">
    <w:name w:val="TOC Heading"/>
    <w:basedOn w:val="1"/>
    <w:next w:val="a2"/>
    <w:uiPriority w:val="39"/>
    <w:semiHidden/>
    <w:unhideWhenUsed/>
    <w:qFormat/>
    <w:rsid w:val="00A50122"/>
    <w:pPr>
      <w:outlineLvl w:val="9"/>
    </w:pPr>
    <w:rPr>
      <w:color w:val="2E74B5" w:themeColor="accent1" w:themeShade="BF"/>
    </w:rPr>
  </w:style>
  <w:style w:type="table" w:styleId="afff1">
    <w:name w:val="Table Professional"/>
    <w:basedOn w:val="a4"/>
    <w:uiPriority w:val="99"/>
    <w:semiHidden/>
    <w:unhideWhenUsed/>
    <w:rsid w:val="00A5012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Medium List 1"/>
    <w:basedOn w:val="a4"/>
    <w:uiPriority w:val="65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1-2">
    <w:name w:val="Medium List 1 Accent 2"/>
    <w:basedOn w:val="a4"/>
    <w:uiPriority w:val="65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">
    <w:name w:val="Medium List 1 Accent 3"/>
    <w:basedOn w:val="a4"/>
    <w:uiPriority w:val="65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">
    <w:name w:val="Medium List 1 Accent 4"/>
    <w:basedOn w:val="a4"/>
    <w:uiPriority w:val="65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C000" w:themeColor="accent4"/>
        <w:bottom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">
    <w:name w:val="Medium List 1 Accent 5"/>
    <w:basedOn w:val="a4"/>
    <w:uiPriority w:val="65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472C4" w:themeColor="accent5"/>
        <w:bottom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1-6">
    <w:name w:val="Medium List 1 Accent 6"/>
    <w:basedOn w:val="a4"/>
    <w:uiPriority w:val="65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0AD47" w:themeColor="accent6"/>
        <w:bottom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4">
    <w:name w:val="Medium List 2"/>
    <w:basedOn w:val="a4"/>
    <w:uiPriority w:val="66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Shading 1"/>
    <w:basedOn w:val="a4"/>
    <w:uiPriority w:val="63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rsid w:val="00A50122"/>
    <w:tblPr>
      <w:tblStyleRowBandSize w:val="1"/>
      <w:tblStyleColBandSize w:val="1"/>
      <w:tblInd w:w="0" w:type="dxa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4"/>
    <w:uiPriority w:val="64"/>
    <w:semiHidden/>
    <w:unhideWhenUsed/>
    <w:rsid w:val="00A5012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rsid w:val="00A5012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semiHidden/>
    <w:unhideWhenUsed/>
    <w:rsid w:val="00A5012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semiHidden/>
    <w:unhideWhenUsed/>
    <w:rsid w:val="00A5012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semiHidden/>
    <w:unhideWhenUsed/>
    <w:rsid w:val="00A5012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semiHidden/>
    <w:unhideWhenUsed/>
    <w:rsid w:val="00A5012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semiHidden/>
    <w:unhideWhenUsed/>
    <w:rsid w:val="00A5012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4">
    <w:name w:val="Medium Grid 1"/>
    <w:basedOn w:val="a4"/>
    <w:uiPriority w:val="67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1-21">
    <w:name w:val="Medium Grid 1 Accent 2"/>
    <w:basedOn w:val="a4"/>
    <w:uiPriority w:val="67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1">
    <w:name w:val="Medium Grid 1 Accent 3"/>
    <w:basedOn w:val="a4"/>
    <w:uiPriority w:val="67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1">
    <w:name w:val="Medium Grid 1 Accent 4"/>
    <w:basedOn w:val="a4"/>
    <w:uiPriority w:val="67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1">
    <w:name w:val="Medium Grid 1 Accent 5"/>
    <w:basedOn w:val="a4"/>
    <w:uiPriority w:val="67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1-61">
    <w:name w:val="Medium Grid 1 Accent 6"/>
    <w:basedOn w:val="a4"/>
    <w:uiPriority w:val="67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6">
    <w:name w:val="Medium Grid 2"/>
    <w:basedOn w:val="a4"/>
    <w:uiPriority w:val="68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4"/>
    <w:uiPriority w:val="69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3-2">
    <w:name w:val="Medium Grid 3 Accent 2"/>
    <w:basedOn w:val="a4"/>
    <w:uiPriority w:val="69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3-3">
    <w:name w:val="Medium Grid 3 Accent 3"/>
    <w:basedOn w:val="a4"/>
    <w:uiPriority w:val="69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3-4">
    <w:name w:val="Medium Grid 3 Accent 4"/>
    <w:basedOn w:val="a4"/>
    <w:uiPriority w:val="69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3-5">
    <w:name w:val="Medium Grid 3 Accent 5"/>
    <w:basedOn w:val="a4"/>
    <w:uiPriority w:val="69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3-6">
    <w:name w:val="Medium Grid 3 Accent 6"/>
    <w:basedOn w:val="a4"/>
    <w:uiPriority w:val="69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paragraph" w:styleId="afff2">
    <w:name w:val="Bibliography"/>
    <w:basedOn w:val="a2"/>
    <w:next w:val="a2"/>
    <w:uiPriority w:val="37"/>
    <w:semiHidden/>
    <w:unhideWhenUsed/>
    <w:rsid w:val="00A50122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Hashtag">
    <w:name w:val="Hashtag"/>
    <w:basedOn w:val="a3"/>
    <w:uiPriority w:val="99"/>
    <w:semiHidden/>
    <w:unhideWhenUsed/>
    <w:rsid w:val="00A50122"/>
    <w:rPr>
      <w:rFonts w:ascii="Calibri" w:hAnsi="Calibri" w:cs="Calibri"/>
      <w:color w:val="2B579A"/>
      <w:shd w:val="clear" w:color="auto" w:fill="E1DFDD"/>
    </w:rPr>
  </w:style>
  <w:style w:type="paragraph" w:styleId="afff3">
    <w:name w:val="Message Header"/>
    <w:basedOn w:val="a2"/>
    <w:link w:val="afff4"/>
    <w:uiPriority w:val="99"/>
    <w:semiHidden/>
    <w:unhideWhenUsed/>
    <w:rsid w:val="00A5012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Theme="majorEastAsia" w:hAnsi="Calibri Light" w:cs="Calibri Light"/>
      <w:lang w:eastAsia="en-US"/>
    </w:rPr>
  </w:style>
  <w:style w:type="character" w:customStyle="1" w:styleId="afff4">
    <w:name w:val="Заглавка на съобщение Знак"/>
    <w:basedOn w:val="a3"/>
    <w:link w:val="afff3"/>
    <w:uiPriority w:val="99"/>
    <w:semiHidden/>
    <w:rsid w:val="00A50122"/>
    <w:rPr>
      <w:rFonts w:ascii="Calibri Light" w:eastAsiaTheme="majorEastAsia" w:hAnsi="Calibri Light" w:cs="Calibri Light"/>
      <w:sz w:val="24"/>
      <w:szCs w:val="24"/>
      <w:shd w:val="pct20" w:color="auto" w:fill="auto"/>
    </w:rPr>
  </w:style>
  <w:style w:type="table" w:styleId="afff5">
    <w:name w:val="Table Elegant"/>
    <w:basedOn w:val="a4"/>
    <w:uiPriority w:val="99"/>
    <w:semiHidden/>
    <w:unhideWhenUsed/>
    <w:rsid w:val="00A50122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6">
    <w:name w:val="List"/>
    <w:basedOn w:val="a2"/>
    <w:uiPriority w:val="99"/>
    <w:semiHidden/>
    <w:unhideWhenUsed/>
    <w:rsid w:val="00A50122"/>
    <w:pPr>
      <w:ind w:left="360" w:hanging="36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27">
    <w:name w:val="List 2"/>
    <w:basedOn w:val="a2"/>
    <w:uiPriority w:val="99"/>
    <w:semiHidden/>
    <w:unhideWhenUsed/>
    <w:rsid w:val="00A50122"/>
    <w:pPr>
      <w:ind w:left="720" w:hanging="36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39">
    <w:name w:val="List 3"/>
    <w:basedOn w:val="a2"/>
    <w:uiPriority w:val="99"/>
    <w:semiHidden/>
    <w:unhideWhenUsed/>
    <w:rsid w:val="00A50122"/>
    <w:pPr>
      <w:ind w:left="1080" w:hanging="36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44">
    <w:name w:val="List 4"/>
    <w:basedOn w:val="a2"/>
    <w:uiPriority w:val="99"/>
    <w:semiHidden/>
    <w:unhideWhenUsed/>
    <w:rsid w:val="00A50122"/>
    <w:pPr>
      <w:ind w:left="1440" w:hanging="36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54">
    <w:name w:val="List 5"/>
    <w:basedOn w:val="a2"/>
    <w:uiPriority w:val="99"/>
    <w:semiHidden/>
    <w:unhideWhenUsed/>
    <w:rsid w:val="00A50122"/>
    <w:pPr>
      <w:ind w:left="1800" w:hanging="36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table" w:styleId="15">
    <w:name w:val="Table List 1"/>
    <w:basedOn w:val="a4"/>
    <w:uiPriority w:val="99"/>
    <w:semiHidden/>
    <w:unhideWhenUsed/>
    <w:rsid w:val="00A50122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List 2"/>
    <w:basedOn w:val="a4"/>
    <w:uiPriority w:val="99"/>
    <w:semiHidden/>
    <w:unhideWhenUsed/>
    <w:rsid w:val="00A50122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4"/>
    <w:uiPriority w:val="99"/>
    <w:semiHidden/>
    <w:unhideWhenUsed/>
    <w:rsid w:val="00A50122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List 4"/>
    <w:basedOn w:val="a4"/>
    <w:uiPriority w:val="99"/>
    <w:semiHidden/>
    <w:unhideWhenUsed/>
    <w:rsid w:val="00A5012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4"/>
    <w:uiPriority w:val="99"/>
    <w:semiHidden/>
    <w:unhideWhenUsed/>
    <w:rsid w:val="00A5012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2">
    <w:name w:val="Table List 6"/>
    <w:basedOn w:val="a4"/>
    <w:uiPriority w:val="99"/>
    <w:semiHidden/>
    <w:unhideWhenUsed/>
    <w:rsid w:val="00A5012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2">
    <w:name w:val="Table List 7"/>
    <w:basedOn w:val="a4"/>
    <w:uiPriority w:val="99"/>
    <w:semiHidden/>
    <w:unhideWhenUsed/>
    <w:rsid w:val="00A50122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4"/>
    <w:uiPriority w:val="99"/>
    <w:semiHidden/>
    <w:unhideWhenUsed/>
    <w:rsid w:val="00A5012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7">
    <w:name w:val="List Continue"/>
    <w:basedOn w:val="a2"/>
    <w:uiPriority w:val="99"/>
    <w:semiHidden/>
    <w:unhideWhenUsed/>
    <w:rsid w:val="00A50122"/>
    <w:pPr>
      <w:spacing w:after="120"/>
      <w:ind w:left="36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29">
    <w:name w:val="List Continue 2"/>
    <w:basedOn w:val="a2"/>
    <w:uiPriority w:val="99"/>
    <w:semiHidden/>
    <w:unhideWhenUsed/>
    <w:rsid w:val="00A50122"/>
    <w:pPr>
      <w:spacing w:after="120"/>
      <w:ind w:left="72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3b">
    <w:name w:val="List Continue 3"/>
    <w:basedOn w:val="a2"/>
    <w:uiPriority w:val="99"/>
    <w:semiHidden/>
    <w:unhideWhenUsed/>
    <w:rsid w:val="00A50122"/>
    <w:pPr>
      <w:spacing w:after="120"/>
      <w:ind w:left="108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46">
    <w:name w:val="List Continue 4"/>
    <w:basedOn w:val="a2"/>
    <w:uiPriority w:val="99"/>
    <w:semiHidden/>
    <w:unhideWhenUsed/>
    <w:rsid w:val="00A50122"/>
    <w:pPr>
      <w:spacing w:after="120"/>
      <w:ind w:left="144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56">
    <w:name w:val="List Continue 5"/>
    <w:basedOn w:val="a2"/>
    <w:uiPriority w:val="99"/>
    <w:semiHidden/>
    <w:unhideWhenUsed/>
    <w:rsid w:val="00A50122"/>
    <w:pPr>
      <w:spacing w:after="120"/>
      <w:ind w:left="180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afff8">
    <w:name w:val="List Paragraph"/>
    <w:basedOn w:val="a2"/>
    <w:uiPriority w:val="34"/>
    <w:semiHidden/>
    <w:unhideWhenUsed/>
    <w:qFormat/>
    <w:rsid w:val="00A50122"/>
    <w:pPr>
      <w:ind w:left="72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a">
    <w:name w:val="List Number"/>
    <w:basedOn w:val="a2"/>
    <w:uiPriority w:val="99"/>
    <w:semiHidden/>
    <w:unhideWhenUsed/>
    <w:rsid w:val="00A50122"/>
    <w:pPr>
      <w:numPr>
        <w:numId w:val="13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2">
    <w:name w:val="List Number 2"/>
    <w:basedOn w:val="a2"/>
    <w:uiPriority w:val="99"/>
    <w:semiHidden/>
    <w:unhideWhenUsed/>
    <w:rsid w:val="00A50122"/>
    <w:pPr>
      <w:numPr>
        <w:numId w:val="14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3">
    <w:name w:val="List Number 3"/>
    <w:basedOn w:val="a2"/>
    <w:uiPriority w:val="99"/>
    <w:semiHidden/>
    <w:unhideWhenUsed/>
    <w:rsid w:val="00A50122"/>
    <w:pPr>
      <w:numPr>
        <w:numId w:val="15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4">
    <w:name w:val="List Number 4"/>
    <w:basedOn w:val="a2"/>
    <w:uiPriority w:val="99"/>
    <w:semiHidden/>
    <w:unhideWhenUsed/>
    <w:rsid w:val="00A50122"/>
    <w:pPr>
      <w:numPr>
        <w:numId w:val="16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5">
    <w:name w:val="List Number 5"/>
    <w:basedOn w:val="a2"/>
    <w:uiPriority w:val="99"/>
    <w:semiHidden/>
    <w:unhideWhenUsed/>
    <w:rsid w:val="00A50122"/>
    <w:pPr>
      <w:numPr>
        <w:numId w:val="17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a0">
    <w:name w:val="List Bullet"/>
    <w:basedOn w:val="a2"/>
    <w:uiPriority w:val="99"/>
    <w:semiHidden/>
    <w:unhideWhenUsed/>
    <w:rsid w:val="00A50122"/>
    <w:pPr>
      <w:numPr>
        <w:numId w:val="8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20">
    <w:name w:val="List Bullet 2"/>
    <w:basedOn w:val="a2"/>
    <w:uiPriority w:val="99"/>
    <w:semiHidden/>
    <w:unhideWhenUsed/>
    <w:rsid w:val="00A50122"/>
    <w:pPr>
      <w:numPr>
        <w:numId w:val="9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30">
    <w:name w:val="List Bullet 3"/>
    <w:basedOn w:val="a2"/>
    <w:uiPriority w:val="99"/>
    <w:semiHidden/>
    <w:unhideWhenUsed/>
    <w:rsid w:val="00A50122"/>
    <w:pPr>
      <w:numPr>
        <w:numId w:val="10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40">
    <w:name w:val="List Bullet 4"/>
    <w:basedOn w:val="a2"/>
    <w:uiPriority w:val="99"/>
    <w:semiHidden/>
    <w:unhideWhenUsed/>
    <w:rsid w:val="00A50122"/>
    <w:pPr>
      <w:numPr>
        <w:numId w:val="11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50">
    <w:name w:val="List Bullet 5"/>
    <w:basedOn w:val="a2"/>
    <w:uiPriority w:val="99"/>
    <w:semiHidden/>
    <w:unhideWhenUsed/>
    <w:rsid w:val="00A50122"/>
    <w:pPr>
      <w:numPr>
        <w:numId w:val="12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table" w:styleId="16">
    <w:name w:val="Table Classic 1"/>
    <w:basedOn w:val="a4"/>
    <w:uiPriority w:val="99"/>
    <w:semiHidden/>
    <w:unhideWhenUsed/>
    <w:rsid w:val="00A5012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Classic 2"/>
    <w:basedOn w:val="a4"/>
    <w:uiPriority w:val="99"/>
    <w:semiHidden/>
    <w:unhideWhenUsed/>
    <w:rsid w:val="00A5012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lassic 3"/>
    <w:basedOn w:val="a4"/>
    <w:uiPriority w:val="99"/>
    <w:semiHidden/>
    <w:unhideWhenUsed/>
    <w:rsid w:val="00A5012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4"/>
    <w:uiPriority w:val="99"/>
    <w:semiHidden/>
    <w:unhideWhenUsed/>
    <w:rsid w:val="00A50122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9">
    <w:name w:val="table of figures"/>
    <w:basedOn w:val="a2"/>
    <w:next w:val="a2"/>
    <w:uiPriority w:val="99"/>
    <w:semiHidden/>
    <w:unhideWhenUsed/>
    <w:rsid w:val="00A50122"/>
    <w:rPr>
      <w:rFonts w:ascii="Calibri" w:eastAsiaTheme="minorHAnsi" w:hAnsi="Calibri" w:cs="Calibri"/>
      <w:sz w:val="22"/>
      <w:szCs w:val="22"/>
      <w:lang w:eastAsia="en-US"/>
    </w:rPr>
  </w:style>
  <w:style w:type="character" w:styleId="afffa">
    <w:name w:val="endnote reference"/>
    <w:basedOn w:val="a3"/>
    <w:uiPriority w:val="99"/>
    <w:semiHidden/>
    <w:unhideWhenUsed/>
    <w:rsid w:val="00A50122"/>
    <w:rPr>
      <w:rFonts w:ascii="Calibri" w:hAnsi="Calibri" w:cs="Calibri"/>
      <w:vertAlign w:val="superscript"/>
    </w:rPr>
  </w:style>
  <w:style w:type="paragraph" w:styleId="afffb">
    <w:name w:val="table of authorities"/>
    <w:basedOn w:val="a2"/>
    <w:next w:val="a2"/>
    <w:uiPriority w:val="99"/>
    <w:semiHidden/>
    <w:unhideWhenUsed/>
    <w:rsid w:val="00A50122"/>
    <w:pPr>
      <w:ind w:left="22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afffc">
    <w:name w:val="toa heading"/>
    <w:basedOn w:val="a2"/>
    <w:next w:val="a2"/>
    <w:uiPriority w:val="99"/>
    <w:semiHidden/>
    <w:unhideWhenUsed/>
    <w:rsid w:val="00A50122"/>
    <w:pPr>
      <w:spacing w:before="120"/>
    </w:pPr>
    <w:rPr>
      <w:rFonts w:ascii="Calibri Light" w:eastAsiaTheme="majorEastAsia" w:hAnsi="Calibri Light" w:cs="Calibri Light"/>
      <w:b/>
      <w:bCs/>
      <w:lang w:eastAsia="en-US"/>
    </w:rPr>
  </w:style>
  <w:style w:type="table" w:styleId="afffd">
    <w:name w:val="Colorful List"/>
    <w:basedOn w:val="a4"/>
    <w:uiPriority w:val="72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">
    <w:name w:val="Colorful List Accent 1"/>
    <w:basedOn w:val="a4"/>
    <w:uiPriority w:val="72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">
    <w:name w:val="Colorful List Accent 2"/>
    <w:basedOn w:val="a4"/>
    <w:uiPriority w:val="72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">
    <w:name w:val="Colorful List Accent 3"/>
    <w:basedOn w:val="a4"/>
    <w:uiPriority w:val="72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">
    <w:name w:val="Colorful List Accent 4"/>
    <w:basedOn w:val="a4"/>
    <w:uiPriority w:val="72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">
    <w:name w:val="Colorful List Accent 5"/>
    <w:basedOn w:val="a4"/>
    <w:uiPriority w:val="72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">
    <w:name w:val="Colorful List Accent 6"/>
    <w:basedOn w:val="a4"/>
    <w:uiPriority w:val="72"/>
    <w:rsid w:val="00A50122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17">
    <w:name w:val="Table Colorful 1"/>
    <w:basedOn w:val="a4"/>
    <w:uiPriority w:val="99"/>
    <w:semiHidden/>
    <w:unhideWhenUsed/>
    <w:rsid w:val="00A50122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olorful 2"/>
    <w:basedOn w:val="a4"/>
    <w:uiPriority w:val="99"/>
    <w:semiHidden/>
    <w:unhideWhenUsed/>
    <w:rsid w:val="00A50122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orful 3"/>
    <w:basedOn w:val="a4"/>
    <w:uiPriority w:val="99"/>
    <w:semiHidden/>
    <w:unhideWhenUsed/>
    <w:rsid w:val="00A50122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e">
    <w:name w:val="Colorful Shading"/>
    <w:basedOn w:val="a4"/>
    <w:uiPriority w:val="71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0">
    <w:name w:val="Colorful Shading Accent 1"/>
    <w:basedOn w:val="a4"/>
    <w:uiPriority w:val="71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0">
    <w:name w:val="Colorful Shading Accent 2"/>
    <w:basedOn w:val="a4"/>
    <w:uiPriority w:val="71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0">
    <w:name w:val="Colorful Shading Accent 3"/>
    <w:basedOn w:val="a4"/>
    <w:uiPriority w:val="71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0">
    <w:name w:val="Colorful Shading Accent 4"/>
    <w:basedOn w:val="a4"/>
    <w:uiPriority w:val="71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0">
    <w:name w:val="Colorful Shading Accent 5"/>
    <w:basedOn w:val="a4"/>
    <w:uiPriority w:val="71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0">
    <w:name w:val="Colorful Shading Accent 6"/>
    <w:basedOn w:val="a4"/>
    <w:uiPriority w:val="71"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">
    <w:name w:val="Colorful Grid"/>
    <w:basedOn w:val="a4"/>
    <w:uiPriority w:val="73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1">
    <w:name w:val="Colorful Grid Accent 1"/>
    <w:basedOn w:val="a4"/>
    <w:uiPriority w:val="73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-21">
    <w:name w:val="Colorful Grid Accent 2"/>
    <w:basedOn w:val="a4"/>
    <w:uiPriority w:val="73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1">
    <w:name w:val="Colorful Grid Accent 3"/>
    <w:basedOn w:val="a4"/>
    <w:uiPriority w:val="73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1">
    <w:name w:val="Colorful Grid Accent 4"/>
    <w:basedOn w:val="a4"/>
    <w:uiPriority w:val="73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1">
    <w:name w:val="Colorful Grid Accent 5"/>
    <w:basedOn w:val="a4"/>
    <w:uiPriority w:val="73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-61">
    <w:name w:val="Colorful Grid Accent 6"/>
    <w:basedOn w:val="a4"/>
    <w:uiPriority w:val="73"/>
    <w:rsid w:val="00A50122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affff0">
    <w:name w:val="envelope address"/>
    <w:basedOn w:val="a2"/>
    <w:uiPriority w:val="99"/>
    <w:semiHidden/>
    <w:unhideWhenUsed/>
    <w:rsid w:val="00A50122"/>
    <w:pPr>
      <w:framePr w:w="7920" w:h="1980" w:hRule="exact" w:hSpace="180" w:wrap="auto" w:hAnchor="page" w:xAlign="center" w:yAlign="bottom"/>
      <w:ind w:left="2880"/>
    </w:pPr>
    <w:rPr>
      <w:rFonts w:ascii="Calibri Light" w:eastAsiaTheme="majorEastAsia" w:hAnsi="Calibri Light" w:cs="Calibri Light"/>
      <w:lang w:eastAsia="en-US"/>
    </w:rPr>
  </w:style>
  <w:style w:type="numbering" w:styleId="a1">
    <w:name w:val="Outline List 3"/>
    <w:basedOn w:val="a5"/>
    <w:uiPriority w:val="99"/>
    <w:semiHidden/>
    <w:unhideWhenUsed/>
    <w:rsid w:val="00A50122"/>
    <w:pPr>
      <w:numPr>
        <w:numId w:val="26"/>
      </w:numPr>
    </w:pPr>
  </w:style>
  <w:style w:type="table" w:customStyle="1" w:styleId="PlainTable1">
    <w:name w:val="Plain Table 1"/>
    <w:basedOn w:val="a4"/>
    <w:uiPriority w:val="41"/>
    <w:rsid w:val="00A50122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a4"/>
    <w:uiPriority w:val="42"/>
    <w:rsid w:val="00A50122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a4"/>
    <w:uiPriority w:val="43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4"/>
    <w:uiPriority w:val="44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a4"/>
    <w:uiPriority w:val="45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1">
    <w:name w:val="No Spacing"/>
    <w:uiPriority w:val="1"/>
    <w:qFormat/>
    <w:rsid w:val="00A50122"/>
    <w:rPr>
      <w:rFonts w:ascii="Calibri" w:hAnsi="Calibri" w:cs="Calibri"/>
    </w:rPr>
  </w:style>
  <w:style w:type="paragraph" w:styleId="affff2">
    <w:name w:val="Date"/>
    <w:basedOn w:val="a2"/>
    <w:next w:val="a2"/>
    <w:link w:val="affff3"/>
    <w:uiPriority w:val="99"/>
    <w:semiHidden/>
    <w:unhideWhenUsed/>
    <w:rsid w:val="00A50122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ff3">
    <w:name w:val="Дата Знак"/>
    <w:basedOn w:val="a3"/>
    <w:link w:val="affff2"/>
    <w:uiPriority w:val="99"/>
    <w:semiHidden/>
    <w:rsid w:val="00A50122"/>
    <w:rPr>
      <w:rFonts w:ascii="Calibri" w:hAnsi="Calibri" w:cs="Calibri"/>
    </w:rPr>
  </w:style>
  <w:style w:type="paragraph" w:styleId="affff4">
    <w:name w:val="Normal (Web)"/>
    <w:basedOn w:val="a2"/>
    <w:uiPriority w:val="99"/>
    <w:semiHidden/>
    <w:unhideWhenUsed/>
    <w:rsid w:val="00A50122"/>
    <w:rPr>
      <w:rFonts w:eastAsiaTheme="minorHAnsi"/>
      <w:lang w:eastAsia="en-US"/>
    </w:rPr>
  </w:style>
  <w:style w:type="character" w:customStyle="1" w:styleId="SmartHyperlink">
    <w:name w:val="Smart Hyperlink"/>
    <w:basedOn w:val="a3"/>
    <w:uiPriority w:val="99"/>
    <w:semiHidden/>
    <w:unhideWhenUsed/>
    <w:rsid w:val="00A50122"/>
    <w:rPr>
      <w:rFonts w:ascii="Calibri" w:hAnsi="Calibri" w:cs="Calibri"/>
      <w:u w:val="dotted"/>
    </w:rPr>
  </w:style>
  <w:style w:type="character" w:customStyle="1" w:styleId="UnresolvedMention">
    <w:name w:val="Unresolved Mention"/>
    <w:basedOn w:val="a3"/>
    <w:uiPriority w:val="99"/>
    <w:semiHidden/>
    <w:unhideWhenUsed/>
    <w:rsid w:val="00A50122"/>
    <w:rPr>
      <w:rFonts w:ascii="Calibri" w:hAnsi="Calibri" w:cs="Calibri"/>
      <w:color w:val="605E5C"/>
      <w:shd w:val="clear" w:color="auto" w:fill="E1DFDD"/>
    </w:rPr>
  </w:style>
  <w:style w:type="paragraph" w:styleId="affff5">
    <w:name w:val="Body Text"/>
    <w:basedOn w:val="a2"/>
    <w:link w:val="affff6"/>
    <w:uiPriority w:val="99"/>
    <w:semiHidden/>
    <w:unhideWhenUsed/>
    <w:rsid w:val="00A50122"/>
    <w:pPr>
      <w:spacing w:after="120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ff6">
    <w:name w:val="Основен текст Знак"/>
    <w:basedOn w:val="a3"/>
    <w:link w:val="affff5"/>
    <w:uiPriority w:val="99"/>
    <w:semiHidden/>
    <w:rsid w:val="00A50122"/>
    <w:rPr>
      <w:rFonts w:ascii="Calibri" w:hAnsi="Calibri" w:cs="Calibri"/>
    </w:rPr>
  </w:style>
  <w:style w:type="paragraph" w:styleId="2c">
    <w:name w:val="Body Text 2"/>
    <w:basedOn w:val="a2"/>
    <w:link w:val="2d"/>
    <w:uiPriority w:val="99"/>
    <w:semiHidden/>
    <w:unhideWhenUsed/>
    <w:rsid w:val="00A50122"/>
    <w:pPr>
      <w:spacing w:after="120" w:line="480" w:lineRule="auto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2d">
    <w:name w:val="Основен текст 2 Знак"/>
    <w:basedOn w:val="a3"/>
    <w:link w:val="2c"/>
    <w:uiPriority w:val="99"/>
    <w:semiHidden/>
    <w:rsid w:val="00A50122"/>
    <w:rPr>
      <w:rFonts w:ascii="Calibri" w:hAnsi="Calibri" w:cs="Calibri"/>
    </w:rPr>
  </w:style>
  <w:style w:type="paragraph" w:styleId="affff7">
    <w:name w:val="Body Text Indent"/>
    <w:basedOn w:val="a2"/>
    <w:link w:val="affff8"/>
    <w:uiPriority w:val="99"/>
    <w:semiHidden/>
    <w:unhideWhenUsed/>
    <w:rsid w:val="00A50122"/>
    <w:pPr>
      <w:spacing w:after="120"/>
      <w:ind w:left="360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ff8">
    <w:name w:val="Основен текст с отстъп Знак"/>
    <w:basedOn w:val="a3"/>
    <w:link w:val="affff7"/>
    <w:uiPriority w:val="99"/>
    <w:semiHidden/>
    <w:rsid w:val="00A50122"/>
    <w:rPr>
      <w:rFonts w:ascii="Calibri" w:hAnsi="Calibri" w:cs="Calibri"/>
    </w:rPr>
  </w:style>
  <w:style w:type="paragraph" w:styleId="2e">
    <w:name w:val="Body Text Indent 2"/>
    <w:basedOn w:val="a2"/>
    <w:link w:val="2f"/>
    <w:uiPriority w:val="99"/>
    <w:semiHidden/>
    <w:unhideWhenUsed/>
    <w:rsid w:val="00A50122"/>
    <w:pPr>
      <w:spacing w:after="120" w:line="480" w:lineRule="auto"/>
      <w:ind w:left="360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2f">
    <w:name w:val="Основен текст с отстъп 2 Знак"/>
    <w:basedOn w:val="a3"/>
    <w:link w:val="2e"/>
    <w:uiPriority w:val="99"/>
    <w:semiHidden/>
    <w:rsid w:val="00A50122"/>
    <w:rPr>
      <w:rFonts w:ascii="Calibri" w:hAnsi="Calibri" w:cs="Calibri"/>
    </w:rPr>
  </w:style>
  <w:style w:type="paragraph" w:styleId="affff9">
    <w:name w:val="Body Text First Indent"/>
    <w:basedOn w:val="affff5"/>
    <w:link w:val="affffa"/>
    <w:uiPriority w:val="99"/>
    <w:semiHidden/>
    <w:unhideWhenUsed/>
    <w:rsid w:val="00A50122"/>
    <w:pPr>
      <w:spacing w:after="0"/>
      <w:ind w:firstLine="360"/>
    </w:pPr>
  </w:style>
  <w:style w:type="character" w:customStyle="1" w:styleId="affffa">
    <w:name w:val="Основен текст отстъп първи ред Знак"/>
    <w:basedOn w:val="affff6"/>
    <w:link w:val="affff9"/>
    <w:uiPriority w:val="99"/>
    <w:semiHidden/>
    <w:rsid w:val="00A50122"/>
    <w:rPr>
      <w:rFonts w:ascii="Calibri" w:hAnsi="Calibri" w:cs="Calibri"/>
    </w:rPr>
  </w:style>
  <w:style w:type="paragraph" w:styleId="2f0">
    <w:name w:val="Body Text First Indent 2"/>
    <w:basedOn w:val="affff7"/>
    <w:link w:val="2f1"/>
    <w:uiPriority w:val="99"/>
    <w:semiHidden/>
    <w:unhideWhenUsed/>
    <w:rsid w:val="00A50122"/>
    <w:pPr>
      <w:spacing w:after="0"/>
      <w:ind w:firstLine="360"/>
    </w:pPr>
  </w:style>
  <w:style w:type="character" w:customStyle="1" w:styleId="2f1">
    <w:name w:val="Основен текст отстъп първи ред 2 Знак"/>
    <w:basedOn w:val="affff8"/>
    <w:link w:val="2f0"/>
    <w:uiPriority w:val="99"/>
    <w:semiHidden/>
    <w:rsid w:val="00A50122"/>
    <w:rPr>
      <w:rFonts w:ascii="Calibri" w:hAnsi="Calibri" w:cs="Calibri"/>
    </w:rPr>
  </w:style>
  <w:style w:type="paragraph" w:styleId="affffb">
    <w:name w:val="Normal Indent"/>
    <w:basedOn w:val="a2"/>
    <w:uiPriority w:val="99"/>
    <w:semiHidden/>
    <w:unhideWhenUsed/>
    <w:rsid w:val="00A50122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affffc">
    <w:name w:val="Note Heading"/>
    <w:basedOn w:val="a2"/>
    <w:next w:val="a2"/>
    <w:link w:val="affffd"/>
    <w:uiPriority w:val="99"/>
    <w:semiHidden/>
    <w:unhideWhenUsed/>
    <w:rsid w:val="00A50122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ffd">
    <w:name w:val="Заглавие на бележка Знак"/>
    <w:basedOn w:val="a3"/>
    <w:link w:val="affffc"/>
    <w:uiPriority w:val="99"/>
    <w:semiHidden/>
    <w:rsid w:val="00A50122"/>
    <w:rPr>
      <w:rFonts w:ascii="Calibri" w:hAnsi="Calibri" w:cs="Calibri"/>
    </w:rPr>
  </w:style>
  <w:style w:type="table" w:styleId="affffe">
    <w:name w:val="Table Contemporary"/>
    <w:basedOn w:val="a4"/>
    <w:uiPriority w:val="99"/>
    <w:semiHidden/>
    <w:unhideWhenUsed/>
    <w:rsid w:val="00A50122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">
    <w:name w:val="Light List"/>
    <w:basedOn w:val="a4"/>
    <w:uiPriority w:val="61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ghtList-Accent2">
    <w:name w:val="Light List Accent 2"/>
    <w:basedOn w:val="a4"/>
    <w:uiPriority w:val="61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2">
    <w:name w:val="Light List Accent 3"/>
    <w:basedOn w:val="a4"/>
    <w:uiPriority w:val="61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2">
    <w:name w:val="Light List Accent 4"/>
    <w:basedOn w:val="a4"/>
    <w:uiPriority w:val="61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2">
    <w:name w:val="Light List Accent 5"/>
    <w:basedOn w:val="a4"/>
    <w:uiPriority w:val="61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-62">
    <w:name w:val="Light List Accent 6"/>
    <w:basedOn w:val="a4"/>
    <w:uiPriority w:val="61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fffff0">
    <w:name w:val="Light Shading"/>
    <w:basedOn w:val="a4"/>
    <w:uiPriority w:val="60"/>
    <w:semiHidden/>
    <w:unhideWhenUsed/>
    <w:rsid w:val="00A50122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3">
    <w:name w:val="Light Shading Accent 1"/>
    <w:basedOn w:val="a4"/>
    <w:uiPriority w:val="60"/>
    <w:semiHidden/>
    <w:unhideWhenUsed/>
    <w:rsid w:val="00A50122"/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-22">
    <w:name w:val="Light Shading Accent 2"/>
    <w:basedOn w:val="a4"/>
    <w:uiPriority w:val="60"/>
    <w:semiHidden/>
    <w:unhideWhenUsed/>
    <w:rsid w:val="00A50122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3">
    <w:name w:val="Light Shading Accent 3"/>
    <w:basedOn w:val="a4"/>
    <w:uiPriority w:val="60"/>
    <w:semiHidden/>
    <w:unhideWhenUsed/>
    <w:rsid w:val="00A50122"/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3">
    <w:name w:val="Light Shading Accent 4"/>
    <w:basedOn w:val="a4"/>
    <w:uiPriority w:val="60"/>
    <w:semiHidden/>
    <w:unhideWhenUsed/>
    <w:rsid w:val="00A50122"/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8" w:space="0" w:color="FFC000" w:themeColor="accent4"/>
        <w:bottom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3">
    <w:name w:val="Light Shading Accent 5"/>
    <w:basedOn w:val="a4"/>
    <w:uiPriority w:val="60"/>
    <w:semiHidden/>
    <w:unhideWhenUsed/>
    <w:rsid w:val="00A50122"/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8" w:space="0" w:color="4472C4" w:themeColor="accent5"/>
        <w:bottom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-63">
    <w:name w:val="Light Shading Accent 6"/>
    <w:basedOn w:val="a4"/>
    <w:uiPriority w:val="60"/>
    <w:semiHidden/>
    <w:unhideWhenUsed/>
    <w:rsid w:val="00A50122"/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8" w:space="0" w:color="70AD47" w:themeColor="accent6"/>
        <w:bottom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fffff1">
    <w:name w:val="Light Grid"/>
    <w:basedOn w:val="a4"/>
    <w:uiPriority w:val="62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4">
    <w:name w:val="Light Grid Accent 1"/>
    <w:basedOn w:val="a4"/>
    <w:uiPriority w:val="62"/>
    <w:rsid w:val="00A50122"/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LightGrid-Accent2">
    <w:name w:val="Light Grid Accent 2"/>
    <w:basedOn w:val="a4"/>
    <w:uiPriority w:val="62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-34">
    <w:name w:val="Light Grid Accent 3"/>
    <w:basedOn w:val="a4"/>
    <w:uiPriority w:val="62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-44">
    <w:name w:val="Light Grid Accent 4"/>
    <w:basedOn w:val="a4"/>
    <w:uiPriority w:val="62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-54">
    <w:name w:val="Light Grid Accent 5"/>
    <w:basedOn w:val="a4"/>
    <w:uiPriority w:val="62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-64">
    <w:name w:val="Light Grid Accent 6"/>
    <w:basedOn w:val="a4"/>
    <w:uiPriority w:val="62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afffff2">
    <w:name w:val="Dark List"/>
    <w:basedOn w:val="a4"/>
    <w:uiPriority w:val="70"/>
    <w:semiHidden/>
    <w:unhideWhenUsed/>
    <w:rsid w:val="00A50122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5">
    <w:name w:val="Dark List Accent 1"/>
    <w:basedOn w:val="a4"/>
    <w:uiPriority w:val="70"/>
    <w:semiHidden/>
    <w:unhideWhenUsed/>
    <w:rsid w:val="00A50122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-23">
    <w:name w:val="Dark List Accent 2"/>
    <w:basedOn w:val="a4"/>
    <w:uiPriority w:val="70"/>
    <w:semiHidden/>
    <w:unhideWhenUsed/>
    <w:rsid w:val="00A50122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5">
    <w:name w:val="Dark List Accent 3"/>
    <w:basedOn w:val="a4"/>
    <w:uiPriority w:val="70"/>
    <w:semiHidden/>
    <w:unhideWhenUsed/>
    <w:rsid w:val="00A50122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5">
    <w:name w:val="Dark List Accent 4"/>
    <w:basedOn w:val="a4"/>
    <w:uiPriority w:val="70"/>
    <w:semiHidden/>
    <w:unhideWhenUsed/>
    <w:rsid w:val="00A50122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5">
    <w:name w:val="Dark List Accent 5"/>
    <w:basedOn w:val="a4"/>
    <w:uiPriority w:val="70"/>
    <w:semiHidden/>
    <w:unhideWhenUsed/>
    <w:rsid w:val="00A50122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-65">
    <w:name w:val="Dark List Accent 6"/>
    <w:basedOn w:val="a4"/>
    <w:uiPriority w:val="70"/>
    <w:rsid w:val="00A50122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customStyle="1" w:styleId="ListTable1Light">
    <w:name w:val="List Table 1 Light"/>
    <w:basedOn w:val="a4"/>
    <w:uiPriority w:val="46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a4"/>
    <w:uiPriority w:val="46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ListTable1LightAccent2">
    <w:name w:val="List Table 1 Light Accent 2"/>
    <w:basedOn w:val="a4"/>
    <w:uiPriority w:val="46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1LightAccent3">
    <w:name w:val="List Table 1 Light Accent 3"/>
    <w:basedOn w:val="a4"/>
    <w:uiPriority w:val="46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1LightAccent4">
    <w:name w:val="List Table 1 Light Accent 4"/>
    <w:basedOn w:val="a4"/>
    <w:uiPriority w:val="46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1LightAccent5">
    <w:name w:val="List Table 1 Light Accent 5"/>
    <w:basedOn w:val="a4"/>
    <w:uiPriority w:val="46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ListTable1LightAccent6">
    <w:name w:val="List Table 1 Light Accent 6"/>
    <w:basedOn w:val="a4"/>
    <w:uiPriority w:val="46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2">
    <w:name w:val="List Table 2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ListTable2Accent2">
    <w:name w:val="List Table 2 Accent 2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2Accent3">
    <w:name w:val="List Table 2 Accent 3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2Accent4">
    <w:name w:val="List Table 2 Accent 4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2Accent5">
    <w:name w:val="List Table 2 Accent 5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ListTable2Accent6">
    <w:name w:val="List Table 2 Accent 6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3">
    <w:name w:val="List Table 3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ListTable3Accent2">
    <w:name w:val="List Table 3 Accent 2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customStyle="1" w:styleId="ListTable3Accent3">
    <w:name w:val="List Table 3 Accent 3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ListTable3Accent4">
    <w:name w:val="List Table 3 Accent 4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customStyle="1" w:styleId="ListTable3Accent5">
    <w:name w:val="List Table 3 Accent 5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ListTable3Accent6">
    <w:name w:val="List Table 3 Accent 6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customStyle="1" w:styleId="ListTable4">
    <w:name w:val="List Table 4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ListTable4Accent2">
    <w:name w:val="List Table 4 Accent 2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4Accent3">
    <w:name w:val="List Table 4 Accent 3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4Accent4">
    <w:name w:val="List Table 4 Accent 4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4Accent5">
    <w:name w:val="List Table 4 Accent 5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ListTable4Accent6">
    <w:name w:val="List Table 4 Accent 6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5Dark">
    <w:name w:val="List Table 5 Dark"/>
    <w:basedOn w:val="a4"/>
    <w:uiPriority w:val="50"/>
    <w:rsid w:val="00A50122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4"/>
    <w:uiPriority w:val="50"/>
    <w:rsid w:val="00A50122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4"/>
    <w:uiPriority w:val="50"/>
    <w:rsid w:val="00A50122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4"/>
    <w:uiPriority w:val="50"/>
    <w:rsid w:val="00A50122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4"/>
    <w:uiPriority w:val="50"/>
    <w:rsid w:val="00A50122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4"/>
    <w:uiPriority w:val="50"/>
    <w:rsid w:val="00A50122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4"/>
    <w:uiPriority w:val="50"/>
    <w:rsid w:val="00A50122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4"/>
    <w:uiPriority w:val="51"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a4"/>
    <w:uiPriority w:val="51"/>
    <w:rsid w:val="00A50122"/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ListTable6ColorfulAccent2">
    <w:name w:val="List Table 6 Colorful Accent 2"/>
    <w:basedOn w:val="a4"/>
    <w:uiPriority w:val="51"/>
    <w:rsid w:val="00A50122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ED7D31" w:themeColor="accent2"/>
        <w:bottom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6ColorfulAccent3">
    <w:name w:val="List Table 6 Colorful Accent 3"/>
    <w:basedOn w:val="a4"/>
    <w:uiPriority w:val="51"/>
    <w:rsid w:val="00A50122"/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A5A5A5" w:themeColor="accent3"/>
        <w:bottom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6ColorfulAccent4">
    <w:name w:val="List Table 6 Colorful Accent 4"/>
    <w:basedOn w:val="a4"/>
    <w:uiPriority w:val="51"/>
    <w:rsid w:val="00A50122"/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4" w:space="0" w:color="FFC000" w:themeColor="accent4"/>
        <w:bottom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6ColorfulAccent5">
    <w:name w:val="List Table 6 Colorful Accent 5"/>
    <w:basedOn w:val="a4"/>
    <w:uiPriority w:val="51"/>
    <w:rsid w:val="00A50122"/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4" w:space="0" w:color="4472C4" w:themeColor="accent5"/>
        <w:bottom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ListTable6ColorfulAccent6">
    <w:name w:val="List Table 6 Colorful Accent 6"/>
    <w:basedOn w:val="a4"/>
    <w:uiPriority w:val="51"/>
    <w:rsid w:val="00A50122"/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4" w:space="0" w:color="70AD47" w:themeColor="accent6"/>
        <w:bottom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7Colorful">
    <w:name w:val="List Table 7 Colorful"/>
    <w:basedOn w:val="a4"/>
    <w:uiPriority w:val="52"/>
    <w:rsid w:val="00A50122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4"/>
    <w:uiPriority w:val="52"/>
    <w:rsid w:val="00A50122"/>
    <w:rPr>
      <w:color w:val="2E74B5" w:themeColor="accent1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4"/>
    <w:uiPriority w:val="52"/>
    <w:rsid w:val="00A50122"/>
    <w:rPr>
      <w:color w:val="C45911" w:themeColor="accent2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4"/>
    <w:uiPriority w:val="52"/>
    <w:rsid w:val="00A50122"/>
    <w:rPr>
      <w:color w:val="7B7B7B" w:themeColor="accent3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4"/>
    <w:uiPriority w:val="52"/>
    <w:rsid w:val="00A50122"/>
    <w:rPr>
      <w:color w:val="BF8F00" w:themeColor="accent4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4"/>
    <w:uiPriority w:val="52"/>
    <w:rsid w:val="00A50122"/>
    <w:rPr>
      <w:color w:val="2F5496" w:themeColor="accent5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4"/>
    <w:uiPriority w:val="52"/>
    <w:rsid w:val="00A50122"/>
    <w:rPr>
      <w:color w:val="538135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f3">
    <w:name w:val="E-mail Signature"/>
    <w:basedOn w:val="a2"/>
    <w:link w:val="afffff4"/>
    <w:uiPriority w:val="99"/>
    <w:semiHidden/>
    <w:unhideWhenUsed/>
    <w:rsid w:val="00A50122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fff4">
    <w:name w:val="Имейл подпис Знак"/>
    <w:basedOn w:val="a3"/>
    <w:link w:val="afffff3"/>
    <w:uiPriority w:val="99"/>
    <w:semiHidden/>
    <w:rsid w:val="00A50122"/>
    <w:rPr>
      <w:rFonts w:ascii="Calibri" w:hAnsi="Calibri" w:cs="Calibri"/>
    </w:rPr>
  </w:style>
  <w:style w:type="paragraph" w:styleId="afffff5">
    <w:name w:val="Salutation"/>
    <w:basedOn w:val="a2"/>
    <w:next w:val="a2"/>
    <w:link w:val="afffff6"/>
    <w:uiPriority w:val="99"/>
    <w:semiHidden/>
    <w:unhideWhenUsed/>
    <w:rsid w:val="00A50122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fff6">
    <w:name w:val="Приветствие Знак"/>
    <w:basedOn w:val="a3"/>
    <w:link w:val="afffff5"/>
    <w:uiPriority w:val="99"/>
    <w:semiHidden/>
    <w:rsid w:val="00A50122"/>
    <w:rPr>
      <w:rFonts w:ascii="Calibri" w:hAnsi="Calibri" w:cs="Calibri"/>
    </w:rPr>
  </w:style>
  <w:style w:type="table" w:styleId="18">
    <w:name w:val="Table Columns 1"/>
    <w:basedOn w:val="a4"/>
    <w:uiPriority w:val="99"/>
    <w:semiHidden/>
    <w:unhideWhenUsed/>
    <w:rsid w:val="00A50122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olumns 2"/>
    <w:basedOn w:val="a4"/>
    <w:uiPriority w:val="99"/>
    <w:semiHidden/>
    <w:unhideWhenUsed/>
    <w:rsid w:val="00A50122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4"/>
    <w:uiPriority w:val="99"/>
    <w:semiHidden/>
    <w:unhideWhenUsed/>
    <w:rsid w:val="00A50122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A50122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A50122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afffff7">
    <w:name w:val="Signature"/>
    <w:basedOn w:val="a2"/>
    <w:link w:val="afffff8"/>
    <w:uiPriority w:val="99"/>
    <w:semiHidden/>
    <w:unhideWhenUsed/>
    <w:rsid w:val="00A50122"/>
    <w:pPr>
      <w:ind w:left="4320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fff8">
    <w:name w:val="Подпис Знак"/>
    <w:basedOn w:val="a3"/>
    <w:link w:val="afffff7"/>
    <w:uiPriority w:val="99"/>
    <w:semiHidden/>
    <w:rsid w:val="00A50122"/>
    <w:rPr>
      <w:rFonts w:ascii="Calibri" w:hAnsi="Calibri" w:cs="Calibri"/>
    </w:rPr>
  </w:style>
  <w:style w:type="table" w:styleId="19">
    <w:name w:val="Table Simple 1"/>
    <w:basedOn w:val="a4"/>
    <w:uiPriority w:val="99"/>
    <w:semiHidden/>
    <w:unhideWhenUsed/>
    <w:rsid w:val="00A50122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imple 2"/>
    <w:basedOn w:val="a4"/>
    <w:uiPriority w:val="99"/>
    <w:semiHidden/>
    <w:unhideWhenUsed/>
    <w:rsid w:val="00A5012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4"/>
    <w:uiPriority w:val="99"/>
    <w:semiHidden/>
    <w:unhideWhenUsed/>
    <w:rsid w:val="00A5012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4"/>
    <w:uiPriority w:val="99"/>
    <w:semiHidden/>
    <w:unhideWhenUsed/>
    <w:rsid w:val="00A5012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ubtle 2"/>
    <w:basedOn w:val="a4"/>
    <w:uiPriority w:val="99"/>
    <w:rsid w:val="00A50122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dex1">
    <w:name w:val="index 1"/>
    <w:basedOn w:val="a2"/>
    <w:next w:val="a2"/>
    <w:autoRedefine/>
    <w:uiPriority w:val="99"/>
    <w:semiHidden/>
    <w:unhideWhenUsed/>
    <w:rsid w:val="00A50122"/>
    <w:pPr>
      <w:ind w:left="22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Index2">
    <w:name w:val="index 2"/>
    <w:basedOn w:val="a2"/>
    <w:next w:val="a2"/>
    <w:autoRedefine/>
    <w:uiPriority w:val="99"/>
    <w:semiHidden/>
    <w:unhideWhenUsed/>
    <w:rsid w:val="00A50122"/>
    <w:pPr>
      <w:ind w:left="44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Index3">
    <w:name w:val="index 3"/>
    <w:basedOn w:val="a2"/>
    <w:next w:val="a2"/>
    <w:autoRedefine/>
    <w:uiPriority w:val="99"/>
    <w:semiHidden/>
    <w:unhideWhenUsed/>
    <w:rsid w:val="00A50122"/>
    <w:pPr>
      <w:ind w:left="66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Index4">
    <w:name w:val="index 4"/>
    <w:basedOn w:val="a2"/>
    <w:next w:val="a2"/>
    <w:autoRedefine/>
    <w:uiPriority w:val="99"/>
    <w:semiHidden/>
    <w:unhideWhenUsed/>
    <w:rsid w:val="00A50122"/>
    <w:pPr>
      <w:ind w:left="88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Index5">
    <w:name w:val="index 5"/>
    <w:basedOn w:val="a2"/>
    <w:next w:val="a2"/>
    <w:autoRedefine/>
    <w:uiPriority w:val="99"/>
    <w:semiHidden/>
    <w:unhideWhenUsed/>
    <w:rsid w:val="00A50122"/>
    <w:pPr>
      <w:ind w:left="110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Index6">
    <w:name w:val="index 6"/>
    <w:basedOn w:val="a2"/>
    <w:next w:val="a2"/>
    <w:autoRedefine/>
    <w:uiPriority w:val="99"/>
    <w:semiHidden/>
    <w:unhideWhenUsed/>
    <w:rsid w:val="00A50122"/>
    <w:pPr>
      <w:ind w:left="132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Index7">
    <w:name w:val="index 7"/>
    <w:basedOn w:val="a2"/>
    <w:next w:val="a2"/>
    <w:autoRedefine/>
    <w:uiPriority w:val="99"/>
    <w:semiHidden/>
    <w:unhideWhenUsed/>
    <w:rsid w:val="00A50122"/>
    <w:pPr>
      <w:ind w:left="154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Index8">
    <w:name w:val="index 8"/>
    <w:basedOn w:val="a2"/>
    <w:next w:val="a2"/>
    <w:autoRedefine/>
    <w:uiPriority w:val="99"/>
    <w:semiHidden/>
    <w:unhideWhenUsed/>
    <w:rsid w:val="00A50122"/>
    <w:pPr>
      <w:ind w:left="176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Index9">
    <w:name w:val="index 9"/>
    <w:basedOn w:val="a2"/>
    <w:next w:val="a2"/>
    <w:autoRedefine/>
    <w:uiPriority w:val="99"/>
    <w:semiHidden/>
    <w:unhideWhenUsed/>
    <w:rsid w:val="00A50122"/>
    <w:pPr>
      <w:ind w:left="198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afffff9">
    <w:name w:val="index heading"/>
    <w:basedOn w:val="a2"/>
    <w:next w:val="Index1"/>
    <w:uiPriority w:val="99"/>
    <w:semiHidden/>
    <w:unhideWhenUsed/>
    <w:rsid w:val="00A50122"/>
    <w:rPr>
      <w:rFonts w:ascii="Calibri Light" w:eastAsiaTheme="majorEastAsia" w:hAnsi="Calibri Light" w:cs="Calibri Light"/>
      <w:b/>
      <w:bCs/>
      <w:sz w:val="22"/>
      <w:szCs w:val="22"/>
      <w:lang w:eastAsia="en-US"/>
    </w:rPr>
  </w:style>
  <w:style w:type="paragraph" w:styleId="afffffa">
    <w:name w:val="Closing"/>
    <w:basedOn w:val="a2"/>
    <w:link w:val="afffffb"/>
    <w:uiPriority w:val="99"/>
    <w:semiHidden/>
    <w:unhideWhenUsed/>
    <w:rsid w:val="00A50122"/>
    <w:pPr>
      <w:ind w:left="4320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fffb">
    <w:name w:val="Заключителна фраза Знак"/>
    <w:basedOn w:val="a3"/>
    <w:link w:val="afffffa"/>
    <w:uiPriority w:val="99"/>
    <w:semiHidden/>
    <w:rsid w:val="00A50122"/>
    <w:rPr>
      <w:rFonts w:ascii="Calibri" w:hAnsi="Calibri" w:cs="Calibri"/>
    </w:rPr>
  </w:style>
  <w:style w:type="table" w:styleId="afffffc">
    <w:name w:val="Table Grid"/>
    <w:basedOn w:val="a4"/>
    <w:uiPriority w:val="39"/>
    <w:rsid w:val="00A501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b">
    <w:name w:val="Table Grid 1"/>
    <w:basedOn w:val="a4"/>
    <w:uiPriority w:val="99"/>
    <w:semiHidden/>
    <w:unhideWhenUsed/>
    <w:rsid w:val="00A5012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Grid 2"/>
    <w:basedOn w:val="a4"/>
    <w:uiPriority w:val="99"/>
    <w:semiHidden/>
    <w:unhideWhenUsed/>
    <w:rsid w:val="00A50122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Grid 3"/>
    <w:basedOn w:val="a4"/>
    <w:uiPriority w:val="99"/>
    <w:semiHidden/>
    <w:unhideWhenUsed/>
    <w:rsid w:val="00A50122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4"/>
    <w:uiPriority w:val="99"/>
    <w:semiHidden/>
    <w:unhideWhenUsed/>
    <w:rsid w:val="00A50122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4"/>
    <w:uiPriority w:val="99"/>
    <w:semiHidden/>
    <w:unhideWhenUsed/>
    <w:rsid w:val="00A5012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4"/>
    <w:uiPriority w:val="99"/>
    <w:semiHidden/>
    <w:unhideWhenUsed/>
    <w:rsid w:val="00A5012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4"/>
    <w:uiPriority w:val="99"/>
    <w:semiHidden/>
    <w:unhideWhenUsed/>
    <w:rsid w:val="00A50122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3">
    <w:name w:val="Table Grid 8"/>
    <w:basedOn w:val="a4"/>
    <w:uiPriority w:val="99"/>
    <w:semiHidden/>
    <w:unhideWhenUsed/>
    <w:rsid w:val="00A5012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4"/>
    <w:uiPriority w:val="40"/>
    <w:rsid w:val="00A50122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a4"/>
    <w:uiPriority w:val="46"/>
    <w:rsid w:val="00A50122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a4"/>
    <w:uiPriority w:val="46"/>
    <w:rsid w:val="00A50122"/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a4"/>
    <w:uiPriority w:val="46"/>
    <w:rsid w:val="00A50122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a4"/>
    <w:uiPriority w:val="46"/>
    <w:rsid w:val="00A50122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4"/>
    <w:uiPriority w:val="46"/>
    <w:rsid w:val="00A50122"/>
    <w:tblPr>
      <w:tblStyleRowBandSize w:val="1"/>
      <w:tblStyleColBandSize w:val="1"/>
      <w:tblInd w:w="0" w:type="dxa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4"/>
    <w:uiPriority w:val="46"/>
    <w:rsid w:val="00A50122"/>
    <w:tblPr>
      <w:tblStyleRowBandSize w:val="1"/>
      <w:tblStyleColBandSize w:val="1"/>
      <w:tblInd w:w="0" w:type="dxa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a4"/>
    <w:uiPriority w:val="46"/>
    <w:rsid w:val="00A50122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2Accent2">
    <w:name w:val="Grid Table 2 Accent 2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2Accent3">
    <w:name w:val="Grid Table 2 Accent 3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2Accent4">
    <w:name w:val="Grid Table 2 Accent 4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2Accent5">
    <w:name w:val="Grid Table 2 Accent 5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2Accent6">
    <w:name w:val="Grid Table 2 Accent 6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3">
    <w:name w:val="Grid Table 3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GridTable3Accent2">
    <w:name w:val="Grid Table 3 Accent 2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GridTable3Accent3">
    <w:name w:val="Grid Table 3 Accent 3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GridTable3Accent4">
    <w:name w:val="Grid Table 3 Accent 4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GridTable3Accent5">
    <w:name w:val="Grid Table 3 Accent 5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GridTable3Accent6">
    <w:name w:val="Grid Table 3 Accent 6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GridTable4">
    <w:name w:val="Grid Table 4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Accent2">
    <w:name w:val="Grid Table 4 Accent 2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4Accent3">
    <w:name w:val="Grid Table 4 Accent 3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4Accent4">
    <w:name w:val="Grid Table 4 Accent 4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4Accent5">
    <w:name w:val="Grid Table 4 Accent 5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4Accent6">
    <w:name w:val="Grid Table 4 Accent 6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5Dark">
    <w:name w:val="Grid Table 5 Dark"/>
    <w:basedOn w:val="a4"/>
    <w:uiPriority w:val="50"/>
    <w:rsid w:val="00A50122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a4"/>
    <w:uiPriority w:val="50"/>
    <w:rsid w:val="00A50122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Accent2">
    <w:name w:val="Grid Table 5 Dark Accent 2"/>
    <w:basedOn w:val="a4"/>
    <w:uiPriority w:val="50"/>
    <w:rsid w:val="00A50122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GridTable5DarkAccent3">
    <w:name w:val="Grid Table 5 Dark Accent 3"/>
    <w:basedOn w:val="a4"/>
    <w:uiPriority w:val="50"/>
    <w:rsid w:val="00A50122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4">
    <w:name w:val="Grid Table 5 Dark Accent 4"/>
    <w:basedOn w:val="a4"/>
    <w:uiPriority w:val="50"/>
    <w:rsid w:val="00A50122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GridTable5DarkAccent5">
    <w:name w:val="Grid Table 5 Dark Accent 5"/>
    <w:basedOn w:val="a4"/>
    <w:uiPriority w:val="50"/>
    <w:rsid w:val="00A50122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GridTable5DarkAccent6">
    <w:name w:val="Grid Table 5 Dark Accent 6"/>
    <w:basedOn w:val="a4"/>
    <w:uiPriority w:val="50"/>
    <w:rsid w:val="00A50122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6Colorful">
    <w:name w:val="Grid Table 6 Colorful"/>
    <w:basedOn w:val="a4"/>
    <w:uiPriority w:val="51"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a4"/>
    <w:uiPriority w:val="51"/>
    <w:rsid w:val="00A50122"/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6ColorfulAccent2">
    <w:name w:val="Grid Table 6 Colorful Accent 2"/>
    <w:basedOn w:val="a4"/>
    <w:uiPriority w:val="51"/>
    <w:rsid w:val="00A50122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6ColorfulAccent3">
    <w:name w:val="Grid Table 6 Colorful Accent 3"/>
    <w:basedOn w:val="a4"/>
    <w:uiPriority w:val="51"/>
    <w:rsid w:val="00A50122"/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6ColorfulAccent4">
    <w:name w:val="Grid Table 6 Colorful Accent 4"/>
    <w:basedOn w:val="a4"/>
    <w:uiPriority w:val="51"/>
    <w:rsid w:val="00A50122"/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6ColorfulAccent5">
    <w:name w:val="Grid Table 6 Colorful Accent 5"/>
    <w:basedOn w:val="a4"/>
    <w:uiPriority w:val="51"/>
    <w:rsid w:val="00A50122"/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6ColorfulAccent6">
    <w:name w:val="Grid Table 6 Colorful Accent 6"/>
    <w:basedOn w:val="a4"/>
    <w:uiPriority w:val="51"/>
    <w:rsid w:val="00A50122"/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7Colorful">
    <w:name w:val="Grid Table 7 Colorful"/>
    <w:basedOn w:val="a4"/>
    <w:uiPriority w:val="52"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a4"/>
    <w:uiPriority w:val="52"/>
    <w:rsid w:val="00A50122"/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GridTable7ColorfulAccent2">
    <w:name w:val="Grid Table 7 Colorful Accent 2"/>
    <w:basedOn w:val="a4"/>
    <w:uiPriority w:val="52"/>
    <w:rsid w:val="00A50122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GridTable7ColorfulAccent3">
    <w:name w:val="Grid Table 7 Colorful Accent 3"/>
    <w:basedOn w:val="a4"/>
    <w:uiPriority w:val="52"/>
    <w:rsid w:val="00A50122"/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GridTable7ColorfulAccent4">
    <w:name w:val="Grid Table 7 Colorful Accent 4"/>
    <w:basedOn w:val="a4"/>
    <w:uiPriority w:val="52"/>
    <w:rsid w:val="00A50122"/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GridTable7ColorfulAccent5">
    <w:name w:val="Grid Table 7 Colorful Accent 5"/>
    <w:basedOn w:val="a4"/>
    <w:uiPriority w:val="52"/>
    <w:rsid w:val="00A50122"/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GridTable7ColorfulAccent6">
    <w:name w:val="Grid Table 7 Colorful Accent 6"/>
    <w:basedOn w:val="a4"/>
    <w:uiPriority w:val="52"/>
    <w:rsid w:val="00A50122"/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1c">
    <w:name w:val="Table Web 1"/>
    <w:basedOn w:val="a4"/>
    <w:uiPriority w:val="99"/>
    <w:semiHidden/>
    <w:unhideWhenUsed/>
    <w:rsid w:val="00A50122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Web 2"/>
    <w:basedOn w:val="a4"/>
    <w:uiPriority w:val="99"/>
    <w:semiHidden/>
    <w:unhideWhenUsed/>
    <w:rsid w:val="00A50122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Web 3"/>
    <w:basedOn w:val="a4"/>
    <w:uiPriority w:val="99"/>
    <w:rsid w:val="00A50122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fd">
    <w:name w:val="footnote reference"/>
    <w:basedOn w:val="a3"/>
    <w:uiPriority w:val="99"/>
    <w:semiHidden/>
    <w:unhideWhenUsed/>
    <w:rsid w:val="00A50122"/>
    <w:rPr>
      <w:rFonts w:ascii="Calibri" w:hAnsi="Calibri" w:cs="Calibri"/>
      <w:vertAlign w:val="superscript"/>
    </w:rPr>
  </w:style>
  <w:style w:type="character" w:styleId="afffffe">
    <w:name w:val="line number"/>
    <w:basedOn w:val="a3"/>
    <w:uiPriority w:val="99"/>
    <w:semiHidden/>
    <w:unhideWhenUsed/>
    <w:rsid w:val="00A50122"/>
    <w:rPr>
      <w:rFonts w:ascii="Calibri" w:hAnsi="Calibri" w:cs="Calibri"/>
    </w:rPr>
  </w:style>
  <w:style w:type="table" w:styleId="1d">
    <w:name w:val="Table 3D effects 1"/>
    <w:basedOn w:val="a4"/>
    <w:uiPriority w:val="99"/>
    <w:semiHidden/>
    <w:unhideWhenUsed/>
    <w:rsid w:val="00A5012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3D effects 2"/>
    <w:basedOn w:val="a4"/>
    <w:uiPriority w:val="99"/>
    <w:semiHidden/>
    <w:unhideWhenUsed/>
    <w:rsid w:val="00A5012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3D effects 3"/>
    <w:basedOn w:val="a4"/>
    <w:uiPriority w:val="99"/>
    <w:semiHidden/>
    <w:unhideWhenUsed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">
    <w:name w:val="Table Theme"/>
    <w:basedOn w:val="a4"/>
    <w:uiPriority w:val="99"/>
    <w:semiHidden/>
    <w:unhideWhenUsed/>
    <w:rsid w:val="00A501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0">
    <w:name w:val="page number"/>
    <w:basedOn w:val="a3"/>
    <w:uiPriority w:val="99"/>
    <w:semiHidden/>
    <w:unhideWhenUsed/>
    <w:rsid w:val="00A50122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ya%20Panteleeva.OBSEVLIEVO\AppData\Roaming\Microsoft\&#1064;&#1072;&#1073;&#1083;&#1086;&#1085;&#1080;\&#1045;&#1076;&#1080;&#1085;&#1080;&#1095;&#1085;&#1072;%20&#1088;&#1072;&#1079;&#1088;&#1077;&#1076;&#1082;&#1072;%20(&#1087;&#1088;&#1072;&#1079;&#1085;&#1072;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C3254C-9FA5-44BB-8D2D-4D1D703012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3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Единична разредка (празна)</Template>
  <TotalTime>0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2021-02-19T07:07:00Z</dcterms:created>
  <dcterms:modified xsi:type="dcterms:W3CDTF">2021-03-01T12:31:00Z</dcterms:modified>
</cp:coreProperties>
</file>